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17B3618B" w14:textId="77777777" w:rsidR="00012B66" w:rsidRPr="007D382C" w:rsidRDefault="00012B66" w:rsidP="00012B66">
      <w:pPr>
        <w:spacing w:line="480" w:lineRule="atLeast"/>
        <w:jc w:val="center"/>
        <w:rPr>
          <w:rFonts w:ascii="Arial" w:hAnsi="Arial" w:cs="Arial"/>
          <w:b/>
          <w:bCs/>
          <w:sz w:val="60"/>
          <w:szCs w:val="60"/>
          <w:u w:val="single"/>
        </w:rPr>
      </w:pPr>
      <w:bookmarkStart w:id="0" w:name="_Hlk80025903"/>
      <w:bookmarkEnd w:id="0"/>
    </w:p>
    <w:p w14:paraId="57B1BCF4" w14:textId="77777777" w:rsidR="00012B66" w:rsidRPr="007D382C" w:rsidRDefault="00012B66" w:rsidP="00012B66">
      <w:pPr>
        <w:spacing w:line="480" w:lineRule="atLeast"/>
        <w:jc w:val="center"/>
        <w:rPr>
          <w:rFonts w:ascii="Arial" w:hAnsi="Arial" w:cs="Arial"/>
          <w:b/>
          <w:bCs/>
          <w:sz w:val="60"/>
          <w:szCs w:val="60"/>
          <w:u w:val="single"/>
        </w:rPr>
      </w:pPr>
    </w:p>
    <w:p w14:paraId="58AAC3F7" w14:textId="77777777" w:rsidR="00012B66" w:rsidRPr="007D382C" w:rsidRDefault="00012B66" w:rsidP="00012B66">
      <w:pPr>
        <w:spacing w:line="480" w:lineRule="atLeast"/>
        <w:jc w:val="center"/>
        <w:rPr>
          <w:rFonts w:ascii="Arial" w:hAnsi="Arial" w:cs="Arial"/>
          <w:b/>
          <w:bCs/>
          <w:sz w:val="60"/>
          <w:szCs w:val="60"/>
          <w:u w:val="single"/>
        </w:rPr>
      </w:pPr>
    </w:p>
    <w:p w14:paraId="2A2CC714" w14:textId="5F5E75F7" w:rsidR="00012B66" w:rsidRDefault="00012B66" w:rsidP="00012B66">
      <w:pPr>
        <w:spacing w:line="480" w:lineRule="atLeast"/>
        <w:jc w:val="center"/>
        <w:rPr>
          <w:rFonts w:ascii="Arial" w:hAnsi="Arial" w:cs="Arial"/>
          <w:b/>
          <w:bCs/>
          <w:sz w:val="60"/>
          <w:szCs w:val="60"/>
          <w:u w:val="single"/>
        </w:rPr>
      </w:pPr>
    </w:p>
    <w:p w14:paraId="45E065EA" w14:textId="4CB28C09" w:rsidR="00012B66" w:rsidRDefault="00012B66" w:rsidP="00012B66">
      <w:pPr>
        <w:spacing w:line="480" w:lineRule="atLeast"/>
        <w:jc w:val="center"/>
        <w:rPr>
          <w:rFonts w:ascii="Arial" w:hAnsi="Arial" w:cs="Arial"/>
          <w:b/>
          <w:bCs/>
          <w:sz w:val="60"/>
          <w:szCs w:val="60"/>
          <w:u w:val="single"/>
        </w:rPr>
      </w:pPr>
    </w:p>
    <w:p w14:paraId="78B320CA" w14:textId="0AFDD854" w:rsidR="00012B66" w:rsidRDefault="00012B66" w:rsidP="00012B66">
      <w:pPr>
        <w:spacing w:line="480" w:lineRule="atLeast"/>
        <w:jc w:val="center"/>
        <w:rPr>
          <w:rFonts w:ascii="Arial" w:hAnsi="Arial" w:cs="Arial"/>
          <w:b/>
          <w:bCs/>
          <w:sz w:val="60"/>
          <w:szCs w:val="60"/>
          <w:u w:val="single"/>
        </w:rPr>
      </w:pPr>
    </w:p>
    <w:p w14:paraId="4760B434" w14:textId="77777777" w:rsidR="00012B66" w:rsidRPr="007D382C" w:rsidRDefault="00012B66" w:rsidP="00012B66">
      <w:pPr>
        <w:spacing w:line="480" w:lineRule="atLeast"/>
        <w:jc w:val="center"/>
        <w:rPr>
          <w:rFonts w:ascii="Arial" w:hAnsi="Arial" w:cs="Arial"/>
          <w:b/>
          <w:bCs/>
          <w:sz w:val="60"/>
          <w:szCs w:val="60"/>
          <w:u w:val="single"/>
        </w:rPr>
      </w:pPr>
    </w:p>
    <w:p w14:paraId="12DE16C5" w14:textId="77777777" w:rsidR="00012B66" w:rsidRPr="007D382C" w:rsidRDefault="00012B66" w:rsidP="00012B66">
      <w:pPr>
        <w:spacing w:line="480" w:lineRule="atLeast"/>
        <w:jc w:val="center"/>
        <w:rPr>
          <w:rFonts w:ascii="Arial" w:hAnsi="Arial" w:cs="Arial"/>
          <w:b/>
          <w:bCs/>
          <w:sz w:val="60"/>
          <w:szCs w:val="60"/>
          <w:u w:val="single"/>
        </w:rPr>
      </w:pPr>
    </w:p>
    <w:p w14:paraId="6D1C487F" w14:textId="77777777" w:rsidR="00012B66" w:rsidRPr="007D382C" w:rsidRDefault="00012B66" w:rsidP="00012B66">
      <w:pPr>
        <w:spacing w:line="480" w:lineRule="atLeast"/>
        <w:jc w:val="center"/>
        <w:rPr>
          <w:rFonts w:ascii="Arial" w:hAnsi="Arial" w:cs="Arial"/>
          <w:b/>
          <w:bCs/>
          <w:sz w:val="60"/>
          <w:szCs w:val="60"/>
          <w:u w:val="single"/>
        </w:rPr>
      </w:pPr>
      <w:r w:rsidRPr="007D382C">
        <w:rPr>
          <w:rFonts w:ascii="Arial" w:hAnsi="Arial" w:cs="Arial"/>
          <w:b/>
          <w:bCs/>
          <w:sz w:val="60"/>
          <w:szCs w:val="60"/>
          <w:u w:val="single"/>
        </w:rPr>
        <w:t>FICHES TECHNIQUES</w:t>
      </w:r>
    </w:p>
    <w:p w14:paraId="71163488" w14:textId="77777777" w:rsidR="00012B66" w:rsidRPr="007D382C" w:rsidRDefault="00012B66" w:rsidP="00012B66">
      <w:pPr>
        <w:spacing w:line="480" w:lineRule="atLeast"/>
        <w:jc w:val="center"/>
        <w:rPr>
          <w:rFonts w:ascii="Arial" w:hAnsi="Arial" w:cs="Arial"/>
          <w:b/>
          <w:bCs/>
          <w:sz w:val="72"/>
          <w:szCs w:val="28"/>
          <w:u w:val="single"/>
        </w:rPr>
      </w:pPr>
    </w:p>
    <w:p w14:paraId="7BEA441B" w14:textId="77777777" w:rsidR="00012B66" w:rsidRPr="007D382C" w:rsidRDefault="00012B66" w:rsidP="00012B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tLeast"/>
        <w:jc w:val="center"/>
        <w:rPr>
          <w:rFonts w:ascii="Arial" w:hAnsi="Arial" w:cs="Arial"/>
          <w:b/>
          <w:bCs/>
          <w:sz w:val="72"/>
          <w:szCs w:val="28"/>
          <w:u w:val="single"/>
        </w:rPr>
      </w:pPr>
    </w:p>
    <w:p w14:paraId="6543C601" w14:textId="77777777" w:rsidR="00012B66" w:rsidRPr="007D382C" w:rsidRDefault="00012B66" w:rsidP="00012B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jc w:val="center"/>
        <w:rPr>
          <w:rFonts w:ascii="Arial" w:hAnsi="Arial" w:cs="Arial"/>
          <w:bCs/>
          <w:i/>
          <w:iCs/>
          <w:sz w:val="36"/>
          <w:szCs w:val="14"/>
          <w:u w:val="single"/>
        </w:rPr>
      </w:pPr>
      <w:r w:rsidRPr="007D382C">
        <w:rPr>
          <w:rFonts w:ascii="Arial" w:hAnsi="Arial" w:cs="Arial"/>
          <w:bCs/>
          <w:i/>
          <w:iCs/>
          <w:sz w:val="36"/>
          <w:szCs w:val="14"/>
          <w:u w:val="single"/>
        </w:rPr>
        <w:t>Logiciel :</w:t>
      </w:r>
    </w:p>
    <w:p w14:paraId="740FFA7D" w14:textId="77777777" w:rsidR="00012B66" w:rsidRPr="007D382C" w:rsidRDefault="00012B66" w:rsidP="00012B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jc w:val="center"/>
        <w:rPr>
          <w:rFonts w:ascii="Arial" w:hAnsi="Arial" w:cs="Arial"/>
          <w:bCs/>
          <w:i/>
          <w:iCs/>
          <w:szCs w:val="8"/>
        </w:rPr>
      </w:pPr>
    </w:p>
    <w:p w14:paraId="24097D5B" w14:textId="77777777" w:rsidR="00012B66" w:rsidRPr="007D382C" w:rsidRDefault="00012B66" w:rsidP="00012B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jc w:val="center"/>
        <w:rPr>
          <w:rFonts w:ascii="Arial" w:hAnsi="Arial" w:cs="Arial"/>
          <w:bCs/>
          <w:i/>
          <w:iCs/>
          <w:szCs w:val="8"/>
        </w:rPr>
      </w:pPr>
      <w:r w:rsidRPr="007D382C">
        <w:rPr>
          <w:rFonts w:ascii="Arial" w:hAnsi="Arial" w:cs="Arial"/>
          <w:bCs/>
          <w:i/>
          <w:iCs/>
          <w:szCs w:val="8"/>
        </w:rPr>
        <w:t>Logiciel de traitement de texte utilisé :</w:t>
      </w:r>
    </w:p>
    <w:p w14:paraId="1B1ACDEC" w14:textId="77777777" w:rsidR="00012B66" w:rsidRPr="007D382C" w:rsidRDefault="00012B66" w:rsidP="00012B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jc w:val="center"/>
        <w:rPr>
          <w:rFonts w:ascii="Arial" w:hAnsi="Arial" w:cs="Arial"/>
          <w:bCs/>
          <w:i/>
          <w:iCs/>
          <w:szCs w:val="8"/>
        </w:rPr>
      </w:pPr>
    </w:p>
    <w:p w14:paraId="6E5AA39C" w14:textId="77777777" w:rsidR="00012B66" w:rsidRPr="007D382C" w:rsidRDefault="00012B66" w:rsidP="00012B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jc w:val="center"/>
        <w:rPr>
          <w:rFonts w:ascii="Arial" w:hAnsi="Arial" w:cs="Arial"/>
          <w:bCs/>
          <w:i/>
          <w:iCs/>
          <w:szCs w:val="8"/>
          <w:lang w:val="en-US"/>
        </w:rPr>
      </w:pPr>
      <w:r w:rsidRPr="007D382C">
        <w:rPr>
          <w:rFonts w:ascii="Arial" w:hAnsi="Arial" w:cs="Arial"/>
          <w:bCs/>
          <w:i/>
          <w:iCs/>
          <w:szCs w:val="8"/>
          <w:lang w:val="en-US"/>
        </w:rPr>
        <w:t>Microsoft ® Word 2016 MSO 16.01428.20216 64 bits</w:t>
      </w:r>
    </w:p>
    <w:p w14:paraId="26437F73" w14:textId="77777777" w:rsidR="00012B66" w:rsidRPr="007D382C" w:rsidRDefault="00012B66" w:rsidP="00012B6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jc w:val="center"/>
        <w:rPr>
          <w:rFonts w:ascii="Arial" w:hAnsi="Arial" w:cs="Arial"/>
          <w:bCs/>
          <w:i/>
          <w:iCs/>
          <w:szCs w:val="8"/>
          <w:lang w:val="en-US"/>
        </w:rPr>
      </w:pPr>
      <w:r w:rsidRPr="007D382C">
        <w:rPr>
          <w:rFonts w:ascii="Arial" w:hAnsi="Arial" w:cs="Arial"/>
          <w:bCs/>
          <w:i/>
          <w:iCs/>
          <w:szCs w:val="8"/>
          <w:lang w:val="en-US"/>
        </w:rPr>
        <w:t>Version 2107 build 14228.20226 Office</w:t>
      </w:r>
    </w:p>
    <w:p w14:paraId="067D2849" w14:textId="77777777" w:rsidR="00012B66" w:rsidRPr="007D382C" w:rsidRDefault="00012B66" w:rsidP="00012B66">
      <w:pPr>
        <w:spacing w:line="480" w:lineRule="atLeast"/>
        <w:jc w:val="both"/>
        <w:rPr>
          <w:rFonts w:ascii="Arial" w:hAnsi="Arial" w:cs="Arial"/>
          <w:bCs/>
          <w:sz w:val="72"/>
          <w:szCs w:val="28"/>
          <w:lang w:val="en-US"/>
        </w:rPr>
      </w:pPr>
    </w:p>
    <w:p w14:paraId="0A7F3344" w14:textId="77777777" w:rsidR="00012B66" w:rsidRPr="007D382C" w:rsidRDefault="00012B66" w:rsidP="00012B66">
      <w:pPr>
        <w:spacing w:line="480" w:lineRule="atLeast"/>
        <w:jc w:val="center"/>
        <w:rPr>
          <w:rFonts w:ascii="Arial" w:hAnsi="Arial" w:cs="Arial"/>
          <w:b/>
          <w:bCs/>
          <w:sz w:val="72"/>
          <w:szCs w:val="28"/>
          <w:u w:val="single"/>
          <w:lang w:val="en-US"/>
        </w:rPr>
      </w:pPr>
    </w:p>
    <w:p w14:paraId="4CDE7AC3" w14:textId="77777777" w:rsidR="00012B66" w:rsidRPr="007D382C" w:rsidRDefault="00012B66" w:rsidP="00012B66">
      <w:pPr>
        <w:spacing w:line="480" w:lineRule="atLeast"/>
        <w:jc w:val="center"/>
        <w:rPr>
          <w:rFonts w:ascii="Arial" w:hAnsi="Arial" w:cs="Arial"/>
          <w:b/>
          <w:bCs/>
          <w:sz w:val="72"/>
          <w:szCs w:val="28"/>
          <w:u w:val="single"/>
          <w:lang w:val="en-US"/>
        </w:rPr>
      </w:pPr>
    </w:p>
    <w:p w14:paraId="0E187A7D" w14:textId="3FEB476C" w:rsidR="00012B66" w:rsidRDefault="00012B66" w:rsidP="00012B66">
      <w:pPr>
        <w:spacing w:line="480" w:lineRule="atLeast"/>
        <w:jc w:val="center"/>
        <w:rPr>
          <w:rFonts w:ascii="Arial" w:hAnsi="Arial" w:cs="Arial"/>
          <w:b/>
          <w:bCs/>
          <w:sz w:val="72"/>
          <w:szCs w:val="28"/>
          <w:u w:val="single"/>
          <w:lang w:val="en-US"/>
        </w:rPr>
      </w:pPr>
    </w:p>
    <w:p w14:paraId="401FD041" w14:textId="77777777" w:rsidR="00012B66" w:rsidRPr="007D382C" w:rsidRDefault="00012B66" w:rsidP="00012B66">
      <w:pPr>
        <w:spacing w:line="480" w:lineRule="atLeast"/>
        <w:jc w:val="center"/>
        <w:rPr>
          <w:rFonts w:ascii="Arial" w:hAnsi="Arial" w:cs="Arial"/>
          <w:b/>
          <w:bCs/>
          <w:sz w:val="72"/>
          <w:szCs w:val="28"/>
          <w:u w:val="single"/>
          <w:lang w:val="en-US"/>
        </w:rPr>
      </w:pPr>
    </w:p>
    <w:p w14:paraId="5C1FB33F" w14:textId="77777777" w:rsidR="00012B66" w:rsidRPr="007D382C" w:rsidRDefault="00012B66" w:rsidP="00012B66">
      <w:pPr>
        <w:jc w:val="both"/>
        <w:rPr>
          <w:rFonts w:ascii="Arial" w:hAnsi="Arial"/>
          <w:b/>
          <w:bCs/>
          <w:i/>
          <w:iCs/>
          <w:sz w:val="28"/>
          <w:szCs w:val="28"/>
          <w:u w:val="single"/>
          <w:lang w:val="en-US"/>
        </w:rPr>
      </w:pPr>
    </w:p>
    <w:p w14:paraId="472C6DAD" w14:textId="79DA065F" w:rsidR="00012B66" w:rsidRPr="007469D3" w:rsidRDefault="00012B66" w:rsidP="00012B66">
      <w:pPr>
        <w:pStyle w:val="Titre1"/>
        <w:rPr>
          <w:i/>
          <w:iCs/>
        </w:rPr>
      </w:pPr>
      <w:bookmarkStart w:id="1" w:name="_ARMOIRE_:"/>
      <w:bookmarkEnd w:id="1"/>
      <w:r w:rsidRPr="00370B43">
        <w:t>ARMOIRE</w:t>
      </w:r>
      <w:proofErr w:type="gramStart"/>
      <w:r w:rsidRPr="00370B43">
        <w:t> :…</w:t>
      </w:r>
      <w:proofErr w:type="gramEnd"/>
      <w:r w:rsidRPr="00370B43">
        <w:t>…………………………………………………………………………</w:t>
      </w:r>
      <w:r w:rsidRPr="00370B43">
        <w:rPr>
          <w:i/>
          <w:iCs/>
        </w:rPr>
        <w:t xml:space="preserve">page </w:t>
      </w:r>
      <w:r w:rsidR="00370B43">
        <w:rPr>
          <w:i/>
          <w:iCs/>
        </w:rPr>
        <w:t>4</w:t>
      </w:r>
    </w:p>
    <w:p w14:paraId="0E784E02" w14:textId="77777777" w:rsidR="00012B66" w:rsidRPr="007D382C" w:rsidRDefault="00012B66" w:rsidP="00012B66"/>
    <w:p w14:paraId="38555322" w14:textId="0928DA74" w:rsidR="00012B66" w:rsidRPr="007469D3" w:rsidRDefault="007469D3" w:rsidP="00012B66">
      <w:pPr>
        <w:pStyle w:val="Titre2"/>
        <w:ind w:firstLine="417"/>
        <w:rPr>
          <w:rStyle w:val="Lienhypertexte"/>
          <w:color w:val="auto"/>
        </w:rPr>
      </w:pPr>
      <w:r w:rsidRPr="007469D3">
        <w:fldChar w:fldCharType="begin"/>
      </w:r>
      <w:r w:rsidRPr="007469D3">
        <w:instrText xml:space="preserve"> HYPERLINK  \l "ENVELOPPE" </w:instrText>
      </w:r>
      <w:r w:rsidRPr="007469D3">
        <w:fldChar w:fldCharType="separate"/>
      </w:r>
      <w:r w:rsidR="00012B66" w:rsidRPr="007469D3">
        <w:rPr>
          <w:rStyle w:val="Lienhypertexte"/>
          <w:color w:val="auto"/>
        </w:rPr>
        <w:t>Enveloppes</w:t>
      </w:r>
    </w:p>
    <w:p w14:paraId="3C62FFDE" w14:textId="28955E49" w:rsidR="00012B66" w:rsidRPr="007469D3" w:rsidRDefault="007469D3" w:rsidP="00012B66">
      <w:pPr>
        <w:pStyle w:val="Titre2"/>
        <w:ind w:firstLine="417"/>
        <w:rPr>
          <w:rStyle w:val="Lienhypertexte"/>
          <w:color w:val="auto"/>
        </w:rPr>
      </w:pPr>
      <w:r w:rsidRPr="007469D3">
        <w:fldChar w:fldCharType="end"/>
      </w:r>
      <w:r w:rsidRPr="007469D3">
        <w:fldChar w:fldCharType="begin"/>
      </w:r>
      <w:r w:rsidRPr="007469D3">
        <w:instrText xml:space="preserve"> HYPERLINK  \l "PUISSANCE" </w:instrText>
      </w:r>
      <w:r w:rsidRPr="007469D3">
        <w:fldChar w:fldCharType="separate"/>
      </w:r>
      <w:r w:rsidR="00012B66" w:rsidRPr="007469D3">
        <w:rPr>
          <w:rStyle w:val="Lienhypertexte"/>
          <w:color w:val="auto"/>
        </w:rPr>
        <w:t>Distribution puissance</w:t>
      </w:r>
    </w:p>
    <w:p w14:paraId="10D3B24E" w14:textId="26FCE747" w:rsidR="00012B66" w:rsidRPr="007469D3" w:rsidRDefault="007469D3" w:rsidP="007469D3">
      <w:pPr>
        <w:pStyle w:val="Titre2"/>
        <w:ind w:firstLine="417"/>
      </w:pPr>
      <w:r w:rsidRPr="007469D3">
        <w:fldChar w:fldCharType="end"/>
      </w:r>
      <w:r w:rsidR="00012B66" w:rsidRPr="007469D3">
        <w:t>Distribution terminale</w:t>
      </w:r>
    </w:p>
    <w:p w14:paraId="246C1D06" w14:textId="77777777" w:rsidR="00012B66" w:rsidRPr="007D382C" w:rsidRDefault="00012B66" w:rsidP="00012B66"/>
    <w:p w14:paraId="04E3ECFF" w14:textId="45663C15" w:rsidR="00012B66" w:rsidRPr="007469D3" w:rsidRDefault="00711B49" w:rsidP="00012B66">
      <w:pPr>
        <w:pStyle w:val="Titre1"/>
        <w:rPr>
          <w:rStyle w:val="Lienhypertexte"/>
          <w:rFonts w:cs="Times New Roman"/>
          <w:color w:val="auto"/>
        </w:rPr>
      </w:pPr>
      <w:r w:rsidRPr="007469D3">
        <w:fldChar w:fldCharType="begin"/>
      </w:r>
      <w:r w:rsidRPr="007469D3">
        <w:instrText xml:space="preserve"> HYPERLINK  \l "SECTION2" </w:instrText>
      </w:r>
      <w:r w:rsidRPr="007469D3">
        <w:fldChar w:fldCharType="separate"/>
      </w:r>
      <w:r w:rsidR="00012B66" w:rsidRPr="007469D3">
        <w:rPr>
          <w:rStyle w:val="Lienhypertexte"/>
          <w:color w:val="auto"/>
        </w:rPr>
        <w:t>ECLAIRAGES………………………………………………………………………</w:t>
      </w:r>
      <w:r w:rsidR="00012B66" w:rsidRPr="007469D3">
        <w:rPr>
          <w:rStyle w:val="Lienhypertexte"/>
          <w:i/>
          <w:iCs/>
          <w:color w:val="auto"/>
        </w:rPr>
        <w:t xml:space="preserve">page </w:t>
      </w:r>
      <w:r w:rsidR="00370B43">
        <w:rPr>
          <w:rStyle w:val="Lienhypertexte"/>
          <w:i/>
          <w:iCs/>
          <w:color w:val="auto"/>
        </w:rPr>
        <w:t>11</w:t>
      </w:r>
    </w:p>
    <w:p w14:paraId="370799D3" w14:textId="5C889A35" w:rsidR="00012B66" w:rsidRPr="007469D3" w:rsidRDefault="00711B49" w:rsidP="00012B66">
      <w:pPr>
        <w:jc w:val="both"/>
        <w:rPr>
          <w:rFonts w:ascii="Arial" w:hAnsi="Arial"/>
          <w:b/>
          <w:bCs/>
          <w:i/>
          <w:iCs/>
          <w:u w:val="single"/>
        </w:rPr>
      </w:pPr>
      <w:r w:rsidRPr="007469D3">
        <w:rPr>
          <w:rFonts w:ascii="Arial" w:hAnsi="Arial" w:cs="Arial"/>
          <w:b/>
          <w:bCs/>
          <w:u w:val="single"/>
        </w:rPr>
        <w:fldChar w:fldCharType="end"/>
      </w:r>
    </w:p>
    <w:p w14:paraId="320017DE" w14:textId="77777777" w:rsidR="00711B49" w:rsidRPr="007469D3" w:rsidRDefault="00BD0468" w:rsidP="00012B66">
      <w:pPr>
        <w:pStyle w:val="Titre2"/>
        <w:ind w:left="567" w:firstLine="426"/>
        <w:jc w:val="both"/>
        <w:rPr>
          <w:bCs/>
        </w:rPr>
      </w:pPr>
      <w:hyperlink w:anchor="SALLES" w:history="1">
        <w:r w:rsidR="00012B66" w:rsidRPr="007469D3">
          <w:rPr>
            <w:rStyle w:val="Lienhypertexte"/>
            <w:bCs/>
            <w:color w:val="auto"/>
          </w:rPr>
          <w:t>Luminaire Type 1 </w:t>
        </w:r>
      </w:hyperlink>
    </w:p>
    <w:p w14:paraId="0C008C94" w14:textId="27CB8B82" w:rsidR="00012B66" w:rsidRPr="007469D3" w:rsidRDefault="00711B49" w:rsidP="00012B66">
      <w:pPr>
        <w:pStyle w:val="Titre2"/>
        <w:ind w:left="567" w:firstLine="426"/>
        <w:jc w:val="both"/>
        <w:rPr>
          <w:rStyle w:val="Lienhypertexte"/>
          <w:bCs/>
          <w:iCs/>
          <w:color w:val="auto"/>
          <w:sz w:val="20"/>
          <w:szCs w:val="20"/>
        </w:rPr>
      </w:pPr>
      <w:r w:rsidRPr="007469D3">
        <w:fldChar w:fldCharType="begin"/>
      </w:r>
      <w:r w:rsidRPr="007469D3">
        <w:instrText xml:space="preserve"> HYPERLINK  \l "TYPE2" </w:instrText>
      </w:r>
      <w:r w:rsidRPr="007469D3">
        <w:fldChar w:fldCharType="separate"/>
      </w:r>
      <w:r w:rsidR="00012B66" w:rsidRPr="007469D3">
        <w:rPr>
          <w:rStyle w:val="Lienhypertexte"/>
          <w:color w:val="auto"/>
        </w:rPr>
        <w:t>Luminaire Type 2</w:t>
      </w:r>
    </w:p>
    <w:p w14:paraId="0C1DC0EB" w14:textId="0AF13C23" w:rsidR="00012B66" w:rsidRPr="007469D3" w:rsidRDefault="00711B49" w:rsidP="00012B66">
      <w:pPr>
        <w:pStyle w:val="Titre2"/>
        <w:ind w:left="567" w:firstLine="426"/>
        <w:jc w:val="both"/>
        <w:rPr>
          <w:rStyle w:val="Lienhypertexte"/>
          <w:bCs/>
          <w:iCs/>
          <w:color w:val="auto"/>
          <w:sz w:val="20"/>
          <w:szCs w:val="20"/>
        </w:rPr>
      </w:pPr>
      <w:r w:rsidRPr="007469D3">
        <w:fldChar w:fldCharType="end"/>
      </w:r>
      <w:r w:rsidRPr="007469D3">
        <w:rPr>
          <w:bCs/>
        </w:rPr>
        <w:fldChar w:fldCharType="begin"/>
      </w:r>
      <w:r w:rsidRPr="007469D3">
        <w:rPr>
          <w:bCs/>
        </w:rPr>
        <w:instrText xml:space="preserve"> HYPERLINK  \l "TYPE3" </w:instrText>
      </w:r>
      <w:r w:rsidRPr="007469D3">
        <w:rPr>
          <w:bCs/>
        </w:rPr>
        <w:fldChar w:fldCharType="separate"/>
      </w:r>
      <w:r w:rsidR="00012B66" w:rsidRPr="007469D3">
        <w:rPr>
          <w:rStyle w:val="Lienhypertexte"/>
          <w:bCs/>
          <w:color w:val="auto"/>
        </w:rPr>
        <w:t>Luminaire type 3 </w:t>
      </w:r>
      <w:r w:rsidR="00012B66" w:rsidRPr="007469D3">
        <w:rPr>
          <w:rStyle w:val="Lienhypertexte"/>
          <w:color w:val="auto"/>
        </w:rPr>
        <w:t xml:space="preserve"> </w:t>
      </w:r>
    </w:p>
    <w:p w14:paraId="50A12D32" w14:textId="053DC4C0" w:rsidR="00012B66" w:rsidRPr="007469D3" w:rsidRDefault="00711B49" w:rsidP="00711B49">
      <w:pPr>
        <w:pStyle w:val="Titre2"/>
        <w:ind w:left="567" w:firstLine="426"/>
      </w:pPr>
      <w:r w:rsidRPr="007469D3">
        <w:rPr>
          <w:bCs/>
        </w:rPr>
        <w:fldChar w:fldCharType="end"/>
      </w:r>
      <w:r w:rsidR="00BD0468">
        <w:fldChar w:fldCharType="begin"/>
      </w:r>
      <w:r w:rsidR="00BD0468">
        <w:instrText xml:space="preserve"> HYPERLINK \l "TYPE4" </w:instrText>
      </w:r>
      <w:r w:rsidR="00BD0468">
        <w:fldChar w:fldCharType="separate"/>
      </w:r>
      <w:r w:rsidR="00012B66" w:rsidRPr="007469D3">
        <w:rPr>
          <w:rStyle w:val="Lienhypertexte"/>
          <w:color w:val="auto"/>
        </w:rPr>
        <w:t>Luminaire type 4 </w:t>
      </w:r>
      <w:r w:rsidR="00BD0468">
        <w:rPr>
          <w:rStyle w:val="Lienhypertexte"/>
          <w:color w:val="auto"/>
        </w:rPr>
        <w:fldChar w:fldCharType="end"/>
      </w:r>
    </w:p>
    <w:p w14:paraId="2DB1AC7A" w14:textId="77777777" w:rsidR="00711B49" w:rsidRPr="007469D3" w:rsidRDefault="00711B49" w:rsidP="00711B49"/>
    <w:p w14:paraId="524FB7E5" w14:textId="2BEA71BD" w:rsidR="00012B66" w:rsidRPr="007469D3" w:rsidRDefault="00BD0468" w:rsidP="00012B66">
      <w:pPr>
        <w:pStyle w:val="Titre1"/>
      </w:pPr>
      <w:hyperlink w:anchor="SECTION3" w:history="1">
        <w:r w:rsidR="00012B66" w:rsidRPr="007469D3">
          <w:rPr>
            <w:rStyle w:val="Lienhypertexte"/>
            <w:color w:val="auto"/>
          </w:rPr>
          <w:t>APPAREILLAGES</w:t>
        </w:r>
      </w:hyperlink>
      <w:r w:rsidR="00012B66" w:rsidRPr="007469D3">
        <w:t xml:space="preserve"> …………………………………………………………………</w:t>
      </w:r>
      <w:r w:rsidR="00012B66" w:rsidRPr="007469D3">
        <w:rPr>
          <w:i/>
          <w:iCs/>
        </w:rPr>
        <w:t xml:space="preserve">page </w:t>
      </w:r>
      <w:r w:rsidR="00370B43">
        <w:rPr>
          <w:i/>
          <w:iCs/>
        </w:rPr>
        <w:t>29</w:t>
      </w:r>
    </w:p>
    <w:p w14:paraId="574EB923" w14:textId="77777777" w:rsidR="00012B66" w:rsidRPr="007469D3" w:rsidRDefault="00012B66" w:rsidP="00012B66">
      <w:pPr>
        <w:jc w:val="both"/>
        <w:rPr>
          <w:rFonts w:asciiTheme="majorHAnsi" w:hAnsiTheme="majorHAnsi" w:cstheme="majorHAnsi"/>
          <w:b/>
          <w:bCs/>
          <w:i/>
          <w:iCs/>
          <w:sz w:val="26"/>
          <w:szCs w:val="26"/>
          <w:u w:val="single"/>
        </w:rPr>
      </w:pPr>
    </w:p>
    <w:p w14:paraId="6CF42856" w14:textId="04A7308E" w:rsidR="00711B49" w:rsidRPr="007469D3" w:rsidRDefault="00711B49" w:rsidP="00711B49">
      <w:pPr>
        <w:pStyle w:val="Titre2"/>
        <w:ind w:left="426" w:firstLine="417"/>
        <w:jc w:val="both"/>
        <w:rPr>
          <w:rStyle w:val="Lienhypertexte"/>
          <w:rFonts w:cstheme="majorHAnsi"/>
          <w:b/>
          <w:bCs/>
          <w:iCs/>
          <w:color w:val="auto"/>
        </w:rPr>
      </w:pPr>
      <w:r w:rsidRPr="007469D3">
        <w:rPr>
          <w:rFonts w:cstheme="majorHAnsi"/>
        </w:rPr>
        <w:fldChar w:fldCharType="begin"/>
      </w:r>
      <w:r w:rsidRPr="007469D3">
        <w:rPr>
          <w:rFonts w:cstheme="majorHAnsi"/>
        </w:rPr>
        <w:instrText xml:space="preserve"> HYPERLINK  \l "ETANCHE" </w:instrText>
      </w:r>
      <w:r w:rsidRPr="007469D3">
        <w:rPr>
          <w:rFonts w:cstheme="majorHAnsi"/>
        </w:rPr>
        <w:fldChar w:fldCharType="separate"/>
      </w:r>
      <w:r w:rsidRPr="007469D3">
        <w:rPr>
          <w:rStyle w:val="Lienhypertexte"/>
          <w:rFonts w:cstheme="majorHAnsi"/>
          <w:color w:val="auto"/>
        </w:rPr>
        <w:t xml:space="preserve">Appareillage étanche </w:t>
      </w:r>
    </w:p>
    <w:p w14:paraId="0221519B" w14:textId="23F41680" w:rsidR="00012B66" w:rsidRPr="007469D3" w:rsidRDefault="00711B49" w:rsidP="00012B66">
      <w:pPr>
        <w:pStyle w:val="Titre2"/>
        <w:ind w:left="426" w:firstLine="426"/>
        <w:jc w:val="both"/>
        <w:rPr>
          <w:rFonts w:cstheme="majorHAnsi"/>
        </w:rPr>
      </w:pPr>
      <w:r w:rsidRPr="007469D3">
        <w:rPr>
          <w:rFonts w:cstheme="majorHAnsi"/>
        </w:rPr>
        <w:fldChar w:fldCharType="end"/>
      </w:r>
      <w:r w:rsidR="00BD0468">
        <w:fldChar w:fldCharType="begin"/>
      </w:r>
      <w:r w:rsidR="00BD0468">
        <w:instrText>HYPERLINK  \l "DOOXIE"</w:instrText>
      </w:r>
      <w:r w:rsidR="00BD0468">
        <w:fldChar w:fldCharType="separate"/>
      </w:r>
      <w:r w:rsidR="00012B66" w:rsidRPr="007469D3">
        <w:rPr>
          <w:rStyle w:val="Lienhypertexte"/>
          <w:rFonts w:cstheme="majorHAnsi"/>
          <w:color w:val="auto"/>
        </w:rPr>
        <w:t>Appareill</w:t>
      </w:r>
      <w:r w:rsidR="00012B66" w:rsidRPr="007469D3">
        <w:rPr>
          <w:rStyle w:val="Lienhypertexte"/>
          <w:rFonts w:cstheme="majorHAnsi"/>
          <w:color w:val="auto"/>
        </w:rPr>
        <w:t>a</w:t>
      </w:r>
      <w:r w:rsidR="00012B66" w:rsidRPr="007469D3">
        <w:rPr>
          <w:rStyle w:val="Lienhypertexte"/>
          <w:rFonts w:cstheme="majorHAnsi"/>
          <w:color w:val="auto"/>
        </w:rPr>
        <w:t>g</w:t>
      </w:r>
      <w:r w:rsidR="00012B66" w:rsidRPr="007469D3">
        <w:rPr>
          <w:rStyle w:val="Lienhypertexte"/>
          <w:rFonts w:cstheme="majorHAnsi"/>
          <w:color w:val="auto"/>
        </w:rPr>
        <w:t xml:space="preserve">e </w:t>
      </w:r>
      <w:r w:rsidR="00012B66" w:rsidRPr="007469D3">
        <w:rPr>
          <w:rStyle w:val="Lienhypertexte"/>
          <w:rFonts w:cstheme="majorHAnsi"/>
          <w:color w:val="auto"/>
        </w:rPr>
        <w:t>e</w:t>
      </w:r>
      <w:r w:rsidR="00012B66" w:rsidRPr="007469D3">
        <w:rPr>
          <w:rStyle w:val="Lienhypertexte"/>
          <w:rFonts w:cstheme="majorHAnsi"/>
          <w:color w:val="auto"/>
        </w:rPr>
        <w:t>ncastré</w:t>
      </w:r>
      <w:r w:rsidR="00BD0468">
        <w:rPr>
          <w:rStyle w:val="Lienhypertexte"/>
          <w:rFonts w:cstheme="majorHAnsi"/>
          <w:color w:val="auto"/>
        </w:rPr>
        <w:fldChar w:fldCharType="end"/>
      </w:r>
      <w:r w:rsidR="00012B66" w:rsidRPr="007469D3">
        <w:rPr>
          <w:rFonts w:cstheme="majorHAnsi"/>
        </w:rPr>
        <w:t xml:space="preserve"> </w:t>
      </w:r>
    </w:p>
    <w:p w14:paraId="53444B46" w14:textId="508590C3" w:rsidR="00012B66" w:rsidRPr="007469D3" w:rsidRDefault="00711B49" w:rsidP="00012B66">
      <w:pPr>
        <w:pStyle w:val="Titre2"/>
        <w:ind w:left="426" w:firstLine="426"/>
        <w:jc w:val="both"/>
        <w:rPr>
          <w:rStyle w:val="Lienhypertexte"/>
          <w:rFonts w:cstheme="majorHAnsi"/>
          <w:color w:val="auto"/>
        </w:rPr>
      </w:pPr>
      <w:r w:rsidRPr="007469D3">
        <w:rPr>
          <w:rFonts w:cstheme="majorHAnsi"/>
        </w:rPr>
        <w:fldChar w:fldCharType="begin"/>
      </w:r>
      <w:r w:rsidRPr="007469D3">
        <w:rPr>
          <w:rFonts w:cstheme="majorHAnsi"/>
        </w:rPr>
        <w:instrText xml:space="preserve"> HYPERLINK  \l "POSTEDETRAVAIL" </w:instrText>
      </w:r>
      <w:r w:rsidRPr="007469D3">
        <w:rPr>
          <w:rFonts w:cstheme="majorHAnsi"/>
        </w:rPr>
        <w:fldChar w:fldCharType="separate"/>
      </w:r>
      <w:r w:rsidR="00012B66" w:rsidRPr="007469D3">
        <w:rPr>
          <w:rStyle w:val="Lienhypertexte"/>
          <w:rFonts w:cstheme="majorHAnsi"/>
          <w:color w:val="auto"/>
        </w:rPr>
        <w:t>Poste de travail</w:t>
      </w:r>
    </w:p>
    <w:p w14:paraId="7FC36969" w14:textId="31324203" w:rsidR="007469D3" w:rsidRPr="007469D3" w:rsidRDefault="00711B49" w:rsidP="00012B66">
      <w:pPr>
        <w:pStyle w:val="Titre2"/>
        <w:ind w:left="426" w:firstLine="417"/>
        <w:jc w:val="both"/>
        <w:rPr>
          <w:rFonts w:cstheme="majorHAnsi"/>
        </w:rPr>
      </w:pPr>
      <w:r w:rsidRPr="007469D3">
        <w:rPr>
          <w:rFonts w:cstheme="majorHAnsi"/>
        </w:rPr>
        <w:fldChar w:fldCharType="end"/>
      </w:r>
      <w:hyperlink w:anchor="atu" w:history="1">
        <w:r w:rsidR="007469D3" w:rsidRPr="007469D3">
          <w:rPr>
            <w:rStyle w:val="Lienhypertexte"/>
            <w:rFonts w:cstheme="majorHAnsi"/>
            <w:color w:val="auto"/>
          </w:rPr>
          <w:t>Arrêt d’urgence</w:t>
        </w:r>
      </w:hyperlink>
    </w:p>
    <w:p w14:paraId="1E176C64" w14:textId="77777777" w:rsidR="00012B66" w:rsidRPr="007469D3" w:rsidRDefault="00012B66" w:rsidP="00012B66">
      <w:pPr>
        <w:ind w:firstLine="417"/>
        <w:rPr>
          <w:rFonts w:ascii="Arial" w:hAnsi="Arial"/>
          <w:b/>
          <w:bCs/>
          <w:i/>
          <w:iCs/>
          <w:noProof/>
          <w:u w:val="single"/>
          <w:lang w:eastAsia="fr-FR"/>
        </w:rPr>
      </w:pPr>
    </w:p>
    <w:p w14:paraId="03A5E776" w14:textId="5CB3D167" w:rsidR="00012B66" w:rsidRPr="007469D3" w:rsidRDefault="00012B66" w:rsidP="00012B66">
      <w:pPr>
        <w:pStyle w:val="Titre1"/>
        <w:rPr>
          <w:rStyle w:val="Lienhypertexte"/>
          <w:color w:val="auto"/>
        </w:rPr>
      </w:pPr>
      <w:r w:rsidRPr="007469D3">
        <w:fldChar w:fldCharType="begin"/>
      </w:r>
      <w:r w:rsidRPr="007469D3">
        <w:instrText xml:space="preserve"> HYPERLINK  \l "SECTION4" </w:instrText>
      </w:r>
      <w:r w:rsidRPr="007469D3">
        <w:fldChar w:fldCharType="separate"/>
      </w:r>
      <w:r w:rsidRPr="007469D3">
        <w:rPr>
          <w:rStyle w:val="Lienhypertexte"/>
          <w:color w:val="auto"/>
        </w:rPr>
        <w:t>ECLAIRAGE DE SECURITE …………………………………………………</w:t>
      </w:r>
      <w:r w:rsidRPr="007469D3">
        <w:rPr>
          <w:rStyle w:val="Lienhypertexte"/>
          <w:i/>
          <w:iCs/>
          <w:color w:val="auto"/>
          <w:u w:val="none"/>
        </w:rPr>
        <w:t xml:space="preserve">page </w:t>
      </w:r>
      <w:r w:rsidR="00370B43">
        <w:rPr>
          <w:rStyle w:val="Lienhypertexte"/>
          <w:i/>
          <w:iCs/>
          <w:color w:val="auto"/>
          <w:u w:val="none"/>
        </w:rPr>
        <w:t>46</w:t>
      </w:r>
    </w:p>
    <w:p w14:paraId="0EAD5703" w14:textId="2AA2BFEB" w:rsidR="00012B66" w:rsidRPr="007469D3" w:rsidRDefault="00012B66" w:rsidP="00012B66">
      <w:pPr>
        <w:ind w:left="15" w:firstLine="417"/>
      </w:pPr>
      <w:r w:rsidRPr="007469D3">
        <w:rPr>
          <w:rFonts w:asciiTheme="majorHAnsi" w:eastAsiaTheme="majorEastAsia" w:hAnsiTheme="majorHAnsi" w:cstheme="majorBidi"/>
          <w:sz w:val="32"/>
          <w:szCs w:val="32"/>
          <w:u w:val="single"/>
        </w:rPr>
        <w:fldChar w:fldCharType="end"/>
      </w:r>
      <w:r w:rsidRPr="007469D3">
        <w:rPr>
          <w:rFonts w:asciiTheme="majorHAnsi" w:eastAsiaTheme="majorEastAsia" w:hAnsiTheme="majorHAnsi" w:cstheme="majorBidi"/>
          <w:sz w:val="32"/>
          <w:szCs w:val="32"/>
          <w:u w:val="single"/>
        </w:rPr>
        <w:t xml:space="preserve"> </w:t>
      </w:r>
    </w:p>
    <w:p w14:paraId="2AEFC9F6" w14:textId="28426DA7" w:rsidR="00012B66" w:rsidRPr="007469D3" w:rsidRDefault="00711B49" w:rsidP="00012B66">
      <w:pPr>
        <w:pStyle w:val="Titre2"/>
        <w:ind w:left="443" w:firstLine="417"/>
        <w:rPr>
          <w:rStyle w:val="Lienhypertexte"/>
          <w:rFonts w:cstheme="majorHAnsi"/>
          <w:color w:val="auto"/>
        </w:rPr>
      </w:pPr>
      <w:r w:rsidRPr="007469D3">
        <w:rPr>
          <w:rFonts w:cstheme="majorHAnsi"/>
        </w:rPr>
        <w:fldChar w:fldCharType="begin"/>
      </w:r>
      <w:r w:rsidRPr="007469D3">
        <w:rPr>
          <w:rFonts w:cstheme="majorHAnsi"/>
        </w:rPr>
        <w:instrText xml:space="preserve"> HYPERLINK  \l "EVAC" </w:instrText>
      </w:r>
      <w:r w:rsidRPr="007469D3">
        <w:rPr>
          <w:rFonts w:cstheme="majorHAnsi"/>
        </w:rPr>
        <w:fldChar w:fldCharType="separate"/>
      </w:r>
      <w:r w:rsidR="00012B66" w:rsidRPr="007469D3">
        <w:rPr>
          <w:rStyle w:val="Lienhypertexte"/>
          <w:rFonts w:cstheme="majorHAnsi"/>
          <w:color w:val="auto"/>
        </w:rPr>
        <w:t>Evacuation</w:t>
      </w:r>
    </w:p>
    <w:p w14:paraId="4C239ADD" w14:textId="06B75E3A" w:rsidR="00012B66" w:rsidRPr="007469D3" w:rsidRDefault="00711B49" w:rsidP="00012B66">
      <w:pPr>
        <w:pStyle w:val="Titre2"/>
        <w:ind w:left="443" w:firstLine="417"/>
        <w:jc w:val="both"/>
        <w:rPr>
          <w:rStyle w:val="Lienhypertexte"/>
          <w:rFonts w:cstheme="majorHAnsi"/>
          <w:color w:val="auto"/>
        </w:rPr>
      </w:pPr>
      <w:r w:rsidRPr="007469D3">
        <w:rPr>
          <w:rFonts w:cstheme="majorHAnsi"/>
        </w:rPr>
        <w:fldChar w:fldCharType="end"/>
      </w:r>
      <w:r w:rsidRPr="007469D3">
        <w:rPr>
          <w:rFonts w:cstheme="majorHAnsi"/>
        </w:rPr>
        <w:fldChar w:fldCharType="begin"/>
      </w:r>
      <w:r w:rsidRPr="007469D3">
        <w:rPr>
          <w:rFonts w:cstheme="majorHAnsi"/>
        </w:rPr>
        <w:instrText xml:space="preserve"> HYPERLINK  \l "TBS" </w:instrText>
      </w:r>
      <w:r w:rsidRPr="007469D3">
        <w:rPr>
          <w:rFonts w:cstheme="majorHAnsi"/>
        </w:rPr>
        <w:fldChar w:fldCharType="separate"/>
      </w:r>
      <w:r w:rsidR="00012B66" w:rsidRPr="007469D3">
        <w:rPr>
          <w:rStyle w:val="Lienhypertexte"/>
          <w:rFonts w:cstheme="majorHAnsi"/>
          <w:color w:val="auto"/>
        </w:rPr>
        <w:t xml:space="preserve">Boitier de télécommande </w:t>
      </w:r>
    </w:p>
    <w:p w14:paraId="3D160D3C" w14:textId="22D874EA" w:rsidR="00012B66" w:rsidRPr="007469D3" w:rsidRDefault="00711B49" w:rsidP="00012B66">
      <w:r w:rsidRPr="007469D3">
        <w:rPr>
          <w:rFonts w:ascii="Arial" w:hAnsi="Arial" w:cstheme="majorHAnsi"/>
          <w:u w:val="single"/>
        </w:rPr>
        <w:fldChar w:fldCharType="end"/>
      </w:r>
    </w:p>
    <w:p w14:paraId="0CF8E87B" w14:textId="5FDBF5FC" w:rsidR="00012B66" w:rsidRPr="007469D3" w:rsidRDefault="00BD0468" w:rsidP="00012B66">
      <w:pPr>
        <w:pStyle w:val="Titre1"/>
      </w:pPr>
      <w:hyperlink w:anchor="SECTION4" w:history="1">
        <w:r w:rsidR="00012B66" w:rsidRPr="007469D3">
          <w:rPr>
            <w:rStyle w:val="Lienhypertexte"/>
            <w:color w:val="auto"/>
          </w:rPr>
          <w:t>SECURITE INCENDIE</w:t>
        </w:r>
      </w:hyperlink>
      <w:r w:rsidR="00012B66" w:rsidRPr="007469D3">
        <w:t xml:space="preserve"> ………………………………………………………… </w:t>
      </w:r>
      <w:r w:rsidR="00012B66" w:rsidRPr="007469D3">
        <w:rPr>
          <w:i/>
          <w:iCs/>
        </w:rPr>
        <w:t xml:space="preserve">page </w:t>
      </w:r>
      <w:r w:rsidR="00370B43">
        <w:rPr>
          <w:i/>
          <w:iCs/>
        </w:rPr>
        <w:t>51</w:t>
      </w:r>
    </w:p>
    <w:p w14:paraId="43FB6224" w14:textId="77777777" w:rsidR="00012B66" w:rsidRPr="007469D3" w:rsidRDefault="00012B66" w:rsidP="00012B66">
      <w:pPr>
        <w:ind w:firstLine="417"/>
        <w:jc w:val="both"/>
        <w:rPr>
          <w:rFonts w:ascii="Arial" w:hAnsi="Arial"/>
          <w:b/>
          <w:bCs/>
          <w:i/>
          <w:iCs/>
          <w:sz w:val="22"/>
          <w:szCs w:val="22"/>
          <w:u w:val="single"/>
        </w:rPr>
      </w:pPr>
    </w:p>
    <w:p w14:paraId="1DF0E668" w14:textId="49579438" w:rsidR="00012B66" w:rsidRPr="007469D3" w:rsidRDefault="00711B49" w:rsidP="00012B66">
      <w:pPr>
        <w:pStyle w:val="Titre2"/>
        <w:ind w:left="426" w:firstLine="417"/>
        <w:jc w:val="both"/>
        <w:rPr>
          <w:rStyle w:val="Lienhypertexte"/>
          <w:bCs/>
          <w:iCs/>
          <w:color w:val="auto"/>
          <w:sz w:val="22"/>
          <w:szCs w:val="22"/>
        </w:rPr>
      </w:pPr>
      <w:r w:rsidRPr="007469D3">
        <w:fldChar w:fldCharType="begin"/>
      </w:r>
      <w:r w:rsidRPr="007469D3">
        <w:instrText xml:space="preserve"> HYPERLINK  \l "CENTRALE" </w:instrText>
      </w:r>
      <w:r w:rsidRPr="007469D3">
        <w:fldChar w:fldCharType="separate"/>
      </w:r>
      <w:r w:rsidR="00012B66" w:rsidRPr="007469D3">
        <w:rPr>
          <w:rStyle w:val="Lienhypertexte"/>
          <w:color w:val="auto"/>
        </w:rPr>
        <w:t xml:space="preserve">Centrale </w:t>
      </w:r>
    </w:p>
    <w:p w14:paraId="3DC3E9C4" w14:textId="68007D5C" w:rsidR="00012B66" w:rsidRPr="007469D3" w:rsidRDefault="00711B49" w:rsidP="00012B66">
      <w:pPr>
        <w:pStyle w:val="Titre2"/>
        <w:ind w:left="426" w:firstLine="417"/>
        <w:jc w:val="both"/>
        <w:rPr>
          <w:rStyle w:val="Lienhypertexte"/>
          <w:bCs/>
          <w:iCs/>
          <w:color w:val="auto"/>
          <w:sz w:val="22"/>
          <w:szCs w:val="22"/>
        </w:rPr>
      </w:pPr>
      <w:r w:rsidRPr="007469D3">
        <w:fldChar w:fldCharType="end"/>
      </w:r>
      <w:r w:rsidRPr="007469D3">
        <w:fldChar w:fldCharType="begin"/>
      </w:r>
      <w:r w:rsidRPr="007469D3">
        <w:instrText xml:space="preserve"> HYPERLINK  \l "DM" </w:instrText>
      </w:r>
      <w:r w:rsidRPr="007469D3">
        <w:fldChar w:fldCharType="separate"/>
      </w:r>
      <w:r w:rsidR="00012B66" w:rsidRPr="007469D3">
        <w:rPr>
          <w:rStyle w:val="Lienhypertexte"/>
          <w:color w:val="auto"/>
        </w:rPr>
        <w:t xml:space="preserve">Déclencheur manuel déformable </w:t>
      </w:r>
    </w:p>
    <w:p w14:paraId="1FEBD0B5" w14:textId="1CDA312C" w:rsidR="00012B66" w:rsidRPr="007469D3" w:rsidRDefault="00711B49" w:rsidP="00012B66">
      <w:pPr>
        <w:pStyle w:val="Titre2"/>
        <w:ind w:left="426" w:firstLine="417"/>
        <w:jc w:val="both"/>
        <w:rPr>
          <w:rStyle w:val="Lienhypertexte"/>
          <w:bCs/>
          <w:iCs/>
          <w:color w:val="auto"/>
          <w:sz w:val="22"/>
          <w:szCs w:val="22"/>
        </w:rPr>
      </w:pPr>
      <w:r w:rsidRPr="007469D3">
        <w:fldChar w:fldCharType="end"/>
      </w:r>
      <w:r w:rsidRPr="007469D3">
        <w:fldChar w:fldCharType="begin"/>
      </w:r>
      <w:r w:rsidRPr="007469D3">
        <w:instrText xml:space="preserve"> HYPERLINK  \l "SIRENE" </w:instrText>
      </w:r>
      <w:r w:rsidRPr="007469D3">
        <w:fldChar w:fldCharType="separate"/>
      </w:r>
      <w:r w:rsidR="00012B66" w:rsidRPr="007469D3">
        <w:rPr>
          <w:rStyle w:val="Lienhypertexte"/>
          <w:color w:val="auto"/>
        </w:rPr>
        <w:t xml:space="preserve">Diffuseur sonore </w:t>
      </w:r>
    </w:p>
    <w:p w14:paraId="34B274B0" w14:textId="6216A30F" w:rsidR="00012B66" w:rsidRPr="007469D3" w:rsidRDefault="00711B49" w:rsidP="00012B66">
      <w:pPr>
        <w:pStyle w:val="Titre2"/>
        <w:ind w:left="426" w:firstLine="417"/>
      </w:pPr>
      <w:r w:rsidRPr="007469D3">
        <w:fldChar w:fldCharType="end"/>
      </w:r>
      <w:hyperlink w:anchor="FLASHµ" w:history="1">
        <w:r w:rsidR="00012B66" w:rsidRPr="007469D3">
          <w:rPr>
            <w:rStyle w:val="Lienhypertexte"/>
            <w:color w:val="auto"/>
          </w:rPr>
          <w:t>Diffuseur lumineux</w:t>
        </w:r>
      </w:hyperlink>
      <w:r w:rsidR="00012B66" w:rsidRPr="007469D3">
        <w:t xml:space="preserve"> </w:t>
      </w:r>
    </w:p>
    <w:p w14:paraId="3D3361F9" w14:textId="77777777" w:rsidR="00012B66" w:rsidRPr="007469D3" w:rsidRDefault="00012B66" w:rsidP="00012B66">
      <w:pPr>
        <w:ind w:left="426" w:firstLine="417"/>
        <w:jc w:val="both"/>
        <w:rPr>
          <w:rFonts w:ascii="Arial" w:hAnsi="Arial"/>
          <w:bCs/>
          <w:iCs/>
          <w:sz w:val="22"/>
          <w:szCs w:val="22"/>
        </w:rPr>
      </w:pPr>
    </w:p>
    <w:p w14:paraId="494542FF" w14:textId="7DC94DF6" w:rsidR="00012B66" w:rsidRPr="007469D3" w:rsidRDefault="00BD0468" w:rsidP="00711B49">
      <w:pPr>
        <w:pStyle w:val="Titre1"/>
        <w:jc w:val="left"/>
        <w:rPr>
          <w:noProof/>
          <w:lang w:eastAsia="fr-FR"/>
        </w:rPr>
      </w:pPr>
      <w:hyperlink w:anchor="SECTION6" w:history="1">
        <w:r w:rsidR="00012B66" w:rsidRPr="007469D3">
          <w:rPr>
            <w:rStyle w:val="Lienhypertexte"/>
            <w:noProof/>
            <w:color w:val="auto"/>
            <w:lang w:eastAsia="fr-FR"/>
          </w:rPr>
          <w:t>VDI</w:t>
        </w:r>
      </w:hyperlink>
      <w:r w:rsidR="00012B66" w:rsidRPr="007469D3">
        <w:rPr>
          <w:noProof/>
          <w:lang w:eastAsia="fr-FR"/>
        </w:rPr>
        <w:t xml:space="preserve"> ………………………………………………………………………………………..</w:t>
      </w:r>
      <w:r w:rsidR="00012B66" w:rsidRPr="007469D3">
        <w:rPr>
          <w:i/>
          <w:iCs/>
          <w:noProof/>
          <w:lang w:eastAsia="fr-FR"/>
        </w:rPr>
        <w:t xml:space="preserve">page </w:t>
      </w:r>
      <w:r w:rsidR="00370B43">
        <w:rPr>
          <w:i/>
          <w:iCs/>
          <w:noProof/>
          <w:lang w:eastAsia="fr-FR"/>
        </w:rPr>
        <w:t>58</w:t>
      </w:r>
    </w:p>
    <w:p w14:paraId="012813EC" w14:textId="77777777" w:rsidR="00012B66" w:rsidRPr="007469D3" w:rsidRDefault="00012B66" w:rsidP="00012B66">
      <w:pPr>
        <w:ind w:firstLine="417"/>
        <w:jc w:val="both"/>
        <w:rPr>
          <w:rFonts w:ascii="Arial" w:hAnsi="Arial"/>
          <w:b/>
          <w:bCs/>
          <w:i/>
          <w:iCs/>
          <w:noProof/>
          <w:u w:val="single"/>
          <w:lang w:eastAsia="fr-FR"/>
        </w:rPr>
      </w:pPr>
    </w:p>
    <w:p w14:paraId="049EEF12" w14:textId="079F9F64" w:rsidR="00711B49" w:rsidRPr="007469D3" w:rsidRDefault="00711B49" w:rsidP="00711B49">
      <w:pPr>
        <w:pStyle w:val="Titre2"/>
        <w:ind w:left="567" w:firstLine="417"/>
        <w:rPr>
          <w:rStyle w:val="Lienhypertexte"/>
          <w:color w:val="auto"/>
        </w:rPr>
      </w:pPr>
      <w:r w:rsidRPr="007469D3">
        <w:fldChar w:fldCharType="begin"/>
      </w:r>
      <w:r w:rsidRPr="007469D3">
        <w:instrText xml:space="preserve"> HYPERLINK  \l "BANDEAUPC" </w:instrText>
      </w:r>
      <w:r w:rsidRPr="007469D3">
        <w:fldChar w:fldCharType="separate"/>
      </w:r>
      <w:r w:rsidRPr="007469D3">
        <w:rPr>
          <w:rStyle w:val="Lienhypertexte"/>
          <w:color w:val="auto"/>
        </w:rPr>
        <w:t xml:space="preserve">Baies de Brassage 42 U </w:t>
      </w:r>
    </w:p>
    <w:p w14:paraId="7B10980E" w14:textId="28DDBE8D" w:rsidR="00711B49" w:rsidRPr="007469D3" w:rsidRDefault="00711B49" w:rsidP="00012B66">
      <w:pPr>
        <w:pStyle w:val="Titre2"/>
        <w:ind w:left="567" w:firstLine="417"/>
        <w:jc w:val="both"/>
        <w:rPr>
          <w:rStyle w:val="Lienhypertexte"/>
          <w:color w:val="auto"/>
        </w:rPr>
      </w:pPr>
      <w:r w:rsidRPr="007469D3">
        <w:rPr>
          <w:rStyle w:val="Lienhypertexte"/>
          <w:color w:val="auto"/>
        </w:rPr>
        <w:t>Bandeau PC</w:t>
      </w:r>
    </w:p>
    <w:p w14:paraId="1E424526" w14:textId="63B30008" w:rsidR="00012B66" w:rsidRPr="007469D3" w:rsidRDefault="00711B49" w:rsidP="00012B66">
      <w:pPr>
        <w:pStyle w:val="Titre2"/>
        <w:ind w:left="567" w:firstLine="417"/>
        <w:jc w:val="both"/>
        <w:rPr>
          <w:rStyle w:val="Lienhypertexte"/>
          <w:bCs/>
          <w:iCs/>
          <w:color w:val="auto"/>
          <w:sz w:val="22"/>
          <w:szCs w:val="22"/>
        </w:rPr>
      </w:pPr>
      <w:r w:rsidRPr="007469D3">
        <w:fldChar w:fldCharType="end"/>
      </w:r>
      <w:r w:rsidRPr="007469D3">
        <w:fldChar w:fldCharType="begin"/>
      </w:r>
      <w:r w:rsidRPr="007469D3">
        <w:instrText xml:space="preserve"> HYPERLINK  \l "PANNEAUDEBRASSAGE" </w:instrText>
      </w:r>
      <w:r w:rsidRPr="007469D3">
        <w:fldChar w:fldCharType="separate"/>
      </w:r>
      <w:r w:rsidR="00012B66" w:rsidRPr="007469D3">
        <w:rPr>
          <w:rStyle w:val="Lienhypertexte"/>
          <w:color w:val="auto"/>
        </w:rPr>
        <w:t xml:space="preserve">Panneaux de brassage 19’’ 24 ports </w:t>
      </w:r>
    </w:p>
    <w:p w14:paraId="099111CB" w14:textId="188ED248" w:rsidR="00012B66" w:rsidRPr="007469D3" w:rsidRDefault="00711B49" w:rsidP="00012B66">
      <w:pPr>
        <w:pStyle w:val="Titre2"/>
        <w:ind w:left="567" w:firstLine="417"/>
        <w:jc w:val="both"/>
        <w:rPr>
          <w:bCs/>
          <w:iCs/>
          <w:sz w:val="22"/>
          <w:szCs w:val="22"/>
        </w:rPr>
      </w:pPr>
      <w:r w:rsidRPr="007469D3">
        <w:fldChar w:fldCharType="end"/>
      </w:r>
      <w:r w:rsidR="00012B66" w:rsidRPr="007469D3">
        <w:t xml:space="preserve"> </w:t>
      </w:r>
    </w:p>
    <w:p w14:paraId="2484B198" w14:textId="77777777" w:rsidR="00012B66" w:rsidRPr="007469D3" w:rsidRDefault="00012B66" w:rsidP="00012B66">
      <w:pPr>
        <w:ind w:left="432" w:firstLine="417"/>
      </w:pPr>
    </w:p>
    <w:p w14:paraId="119DC7B3" w14:textId="77777777" w:rsidR="00012B66" w:rsidRPr="007469D3" w:rsidRDefault="00012B66" w:rsidP="00012B66">
      <w:pPr>
        <w:ind w:firstLine="417"/>
        <w:jc w:val="both"/>
        <w:rPr>
          <w:rFonts w:ascii="Arial" w:hAnsi="Arial"/>
          <w:bCs/>
          <w:iCs/>
          <w:noProof/>
          <w:lang w:eastAsia="fr-FR"/>
        </w:rPr>
      </w:pPr>
    </w:p>
    <w:p w14:paraId="6D02C955" w14:textId="77777777" w:rsidR="00012B66" w:rsidRPr="007469D3" w:rsidRDefault="00012B66" w:rsidP="00012B66">
      <w:pPr>
        <w:rPr>
          <w:rFonts w:ascii="Arial" w:hAnsi="Arial"/>
          <w:lang w:eastAsia="fr-FR"/>
        </w:rPr>
      </w:pPr>
    </w:p>
    <w:p w14:paraId="1EF2C1A2" w14:textId="77777777" w:rsidR="00012B66" w:rsidRPr="007469D3" w:rsidRDefault="00012B66" w:rsidP="00012B66">
      <w:pPr>
        <w:rPr>
          <w:rFonts w:ascii="Arial" w:hAnsi="Arial"/>
          <w:lang w:eastAsia="fr-FR"/>
        </w:rPr>
      </w:pPr>
    </w:p>
    <w:p w14:paraId="61FB3226" w14:textId="77777777" w:rsidR="00012B66" w:rsidRPr="007469D3" w:rsidRDefault="00012B66" w:rsidP="00012B66">
      <w:pPr>
        <w:rPr>
          <w:rFonts w:ascii="Arial" w:hAnsi="Arial"/>
          <w:lang w:eastAsia="fr-FR"/>
        </w:rPr>
      </w:pPr>
    </w:p>
    <w:p w14:paraId="7CBFD4E3" w14:textId="77777777" w:rsidR="00012B66" w:rsidRPr="007469D3" w:rsidRDefault="00012B66" w:rsidP="00012B66">
      <w:pPr>
        <w:rPr>
          <w:rFonts w:ascii="Arial" w:hAnsi="Arial"/>
          <w:lang w:eastAsia="fr-FR"/>
        </w:rPr>
      </w:pPr>
    </w:p>
    <w:p w14:paraId="6656F6AF" w14:textId="77777777" w:rsidR="00012B66" w:rsidRPr="007469D3" w:rsidRDefault="00012B66" w:rsidP="00012B66">
      <w:pPr>
        <w:rPr>
          <w:rFonts w:ascii="Arial" w:hAnsi="Arial"/>
          <w:lang w:eastAsia="fr-FR"/>
        </w:rPr>
      </w:pPr>
    </w:p>
    <w:p w14:paraId="314278E8" w14:textId="77777777" w:rsidR="00012B66" w:rsidRPr="007469D3" w:rsidRDefault="00012B66" w:rsidP="00012B66">
      <w:pPr>
        <w:rPr>
          <w:rFonts w:ascii="Arial" w:hAnsi="Arial"/>
          <w:lang w:eastAsia="fr-FR"/>
        </w:rPr>
      </w:pPr>
    </w:p>
    <w:p w14:paraId="5E25343F" w14:textId="2CE0E26A" w:rsidR="00012B66" w:rsidRPr="007469D3" w:rsidRDefault="00012B66" w:rsidP="00012B66">
      <w:pPr>
        <w:rPr>
          <w:rFonts w:ascii="Arial" w:hAnsi="Arial"/>
          <w:lang w:eastAsia="fr-FR"/>
        </w:rPr>
      </w:pPr>
    </w:p>
    <w:p w14:paraId="4A5ACD0E" w14:textId="1879760B" w:rsidR="007469D3" w:rsidRPr="007469D3" w:rsidRDefault="007469D3" w:rsidP="00012B66">
      <w:pPr>
        <w:rPr>
          <w:rFonts w:ascii="Arial" w:hAnsi="Arial"/>
          <w:lang w:eastAsia="fr-FR"/>
        </w:rPr>
      </w:pPr>
    </w:p>
    <w:p w14:paraId="06B24350" w14:textId="7FCD1A31" w:rsidR="007469D3" w:rsidRPr="007469D3" w:rsidRDefault="007469D3" w:rsidP="00012B66">
      <w:pPr>
        <w:rPr>
          <w:rFonts w:ascii="Arial" w:hAnsi="Arial"/>
          <w:lang w:eastAsia="fr-FR"/>
        </w:rPr>
      </w:pPr>
    </w:p>
    <w:p w14:paraId="7A72CA99" w14:textId="20D35914" w:rsidR="007469D3" w:rsidRPr="007469D3" w:rsidRDefault="007469D3" w:rsidP="00012B66">
      <w:pPr>
        <w:rPr>
          <w:rFonts w:ascii="Arial" w:hAnsi="Arial"/>
          <w:lang w:eastAsia="fr-FR"/>
        </w:rPr>
      </w:pPr>
    </w:p>
    <w:p w14:paraId="670D13BA" w14:textId="7BBAC100" w:rsidR="007469D3" w:rsidRPr="007469D3" w:rsidRDefault="007469D3" w:rsidP="00012B66">
      <w:pPr>
        <w:rPr>
          <w:rFonts w:ascii="Arial" w:hAnsi="Arial"/>
          <w:lang w:eastAsia="fr-FR"/>
        </w:rPr>
      </w:pPr>
    </w:p>
    <w:p w14:paraId="468B158F" w14:textId="60C6F2D4" w:rsidR="007469D3" w:rsidRPr="007469D3" w:rsidRDefault="007469D3" w:rsidP="00012B66">
      <w:pPr>
        <w:rPr>
          <w:rFonts w:ascii="Arial" w:hAnsi="Arial"/>
          <w:lang w:eastAsia="fr-FR"/>
        </w:rPr>
      </w:pPr>
    </w:p>
    <w:p w14:paraId="4B5E8DBA" w14:textId="056FE2D4" w:rsidR="007469D3" w:rsidRPr="007469D3" w:rsidRDefault="007469D3" w:rsidP="00012B66">
      <w:pPr>
        <w:rPr>
          <w:rFonts w:ascii="Arial" w:hAnsi="Arial"/>
          <w:lang w:eastAsia="fr-FR"/>
        </w:rPr>
      </w:pPr>
    </w:p>
    <w:p w14:paraId="305D92B8" w14:textId="10D25D0F" w:rsidR="007469D3" w:rsidRPr="007469D3" w:rsidRDefault="007469D3" w:rsidP="00012B66">
      <w:pPr>
        <w:rPr>
          <w:rFonts w:ascii="Arial" w:hAnsi="Arial"/>
          <w:lang w:eastAsia="fr-FR"/>
        </w:rPr>
      </w:pPr>
    </w:p>
    <w:p w14:paraId="7148D579" w14:textId="123278AC" w:rsidR="007469D3" w:rsidRPr="007469D3" w:rsidRDefault="007469D3" w:rsidP="00012B66">
      <w:pPr>
        <w:rPr>
          <w:rFonts w:ascii="Arial" w:hAnsi="Arial"/>
          <w:lang w:eastAsia="fr-FR"/>
        </w:rPr>
      </w:pPr>
    </w:p>
    <w:p w14:paraId="354C1FBF" w14:textId="446AC43E" w:rsidR="007469D3" w:rsidRPr="007469D3" w:rsidRDefault="007469D3" w:rsidP="00012B66">
      <w:pPr>
        <w:rPr>
          <w:rFonts w:ascii="Arial" w:hAnsi="Arial"/>
          <w:lang w:eastAsia="fr-FR"/>
        </w:rPr>
      </w:pPr>
    </w:p>
    <w:p w14:paraId="4EF760E7" w14:textId="034D6AB8" w:rsidR="007469D3" w:rsidRPr="007469D3" w:rsidRDefault="007469D3" w:rsidP="00012B66">
      <w:pPr>
        <w:rPr>
          <w:rFonts w:ascii="Arial" w:hAnsi="Arial"/>
          <w:lang w:eastAsia="fr-FR"/>
        </w:rPr>
      </w:pPr>
    </w:p>
    <w:p w14:paraId="4C03BE6E" w14:textId="46AD5489" w:rsidR="007469D3" w:rsidRPr="007469D3" w:rsidRDefault="007469D3" w:rsidP="00012B66">
      <w:pPr>
        <w:rPr>
          <w:rFonts w:ascii="Arial" w:hAnsi="Arial"/>
          <w:lang w:eastAsia="fr-FR"/>
        </w:rPr>
      </w:pPr>
    </w:p>
    <w:p w14:paraId="0290DCB2" w14:textId="0A6F52BD" w:rsidR="007469D3" w:rsidRPr="007469D3" w:rsidRDefault="007469D3" w:rsidP="00012B66">
      <w:pPr>
        <w:rPr>
          <w:rFonts w:ascii="Arial" w:hAnsi="Arial"/>
          <w:lang w:eastAsia="fr-FR"/>
        </w:rPr>
      </w:pPr>
    </w:p>
    <w:p w14:paraId="6BC5C75F" w14:textId="1D7E6684" w:rsidR="007469D3" w:rsidRPr="007469D3" w:rsidRDefault="007469D3" w:rsidP="00012B66">
      <w:pPr>
        <w:rPr>
          <w:rFonts w:ascii="Arial" w:hAnsi="Arial"/>
          <w:lang w:eastAsia="fr-FR"/>
        </w:rPr>
      </w:pPr>
    </w:p>
    <w:p w14:paraId="152F8696" w14:textId="5B4AD78C" w:rsidR="007469D3" w:rsidRPr="007469D3" w:rsidRDefault="007469D3" w:rsidP="00012B66">
      <w:pPr>
        <w:rPr>
          <w:rFonts w:ascii="Arial" w:hAnsi="Arial"/>
          <w:lang w:eastAsia="fr-FR"/>
        </w:rPr>
      </w:pPr>
    </w:p>
    <w:p w14:paraId="613BF265" w14:textId="53CEF30B" w:rsidR="007469D3" w:rsidRPr="007469D3" w:rsidRDefault="007469D3" w:rsidP="00012B66">
      <w:pPr>
        <w:rPr>
          <w:rFonts w:ascii="Arial" w:hAnsi="Arial"/>
          <w:lang w:eastAsia="fr-FR"/>
        </w:rPr>
      </w:pPr>
    </w:p>
    <w:p w14:paraId="454ECB7B" w14:textId="7AE10964" w:rsidR="007469D3" w:rsidRPr="007469D3" w:rsidRDefault="007469D3" w:rsidP="00012B66">
      <w:pPr>
        <w:rPr>
          <w:rFonts w:ascii="Arial" w:hAnsi="Arial"/>
          <w:lang w:eastAsia="fr-FR"/>
        </w:rPr>
      </w:pPr>
    </w:p>
    <w:p w14:paraId="26324E1F" w14:textId="72EBBA6C" w:rsidR="007469D3" w:rsidRPr="007469D3" w:rsidRDefault="007469D3" w:rsidP="00012B66">
      <w:pPr>
        <w:rPr>
          <w:rFonts w:ascii="Arial" w:hAnsi="Arial"/>
          <w:lang w:eastAsia="fr-FR"/>
        </w:rPr>
      </w:pPr>
    </w:p>
    <w:p w14:paraId="585BC628" w14:textId="53CDCF5C" w:rsidR="007469D3" w:rsidRPr="007469D3" w:rsidRDefault="007469D3" w:rsidP="00012B66">
      <w:pPr>
        <w:rPr>
          <w:rFonts w:ascii="Arial" w:hAnsi="Arial"/>
          <w:lang w:eastAsia="fr-FR"/>
        </w:rPr>
      </w:pPr>
    </w:p>
    <w:p w14:paraId="1998ECAB" w14:textId="1ABC1359" w:rsidR="007469D3" w:rsidRPr="007469D3" w:rsidRDefault="007469D3" w:rsidP="00012B66">
      <w:pPr>
        <w:rPr>
          <w:rFonts w:ascii="Arial" w:hAnsi="Arial"/>
          <w:lang w:eastAsia="fr-FR"/>
        </w:rPr>
      </w:pPr>
    </w:p>
    <w:p w14:paraId="3C3EEBCA" w14:textId="54E86F89" w:rsidR="007469D3" w:rsidRPr="007469D3" w:rsidRDefault="007469D3" w:rsidP="00012B66">
      <w:pPr>
        <w:rPr>
          <w:rFonts w:ascii="Arial" w:hAnsi="Arial"/>
          <w:lang w:eastAsia="fr-FR"/>
        </w:rPr>
      </w:pPr>
    </w:p>
    <w:p w14:paraId="740BBBB9" w14:textId="012DAA10" w:rsidR="007469D3" w:rsidRDefault="007469D3" w:rsidP="00012B66">
      <w:pPr>
        <w:rPr>
          <w:rFonts w:ascii="Arial" w:hAnsi="Arial"/>
          <w:lang w:eastAsia="fr-FR"/>
        </w:rPr>
      </w:pPr>
    </w:p>
    <w:p w14:paraId="4FE1D30C" w14:textId="256A45C9" w:rsidR="007469D3" w:rsidRDefault="007469D3" w:rsidP="00012B66">
      <w:pPr>
        <w:rPr>
          <w:rFonts w:ascii="Arial" w:hAnsi="Arial"/>
          <w:lang w:eastAsia="fr-FR"/>
        </w:rPr>
      </w:pPr>
    </w:p>
    <w:p w14:paraId="7903E777" w14:textId="25D3A9F5" w:rsidR="007469D3" w:rsidRDefault="007469D3" w:rsidP="00012B66">
      <w:pPr>
        <w:rPr>
          <w:rFonts w:ascii="Arial" w:hAnsi="Arial"/>
          <w:lang w:eastAsia="fr-FR"/>
        </w:rPr>
      </w:pPr>
    </w:p>
    <w:p w14:paraId="442BDADE" w14:textId="61785FB2" w:rsidR="007469D3" w:rsidRDefault="007469D3" w:rsidP="00012B66">
      <w:pPr>
        <w:rPr>
          <w:rFonts w:ascii="Arial" w:hAnsi="Arial"/>
          <w:lang w:eastAsia="fr-FR"/>
        </w:rPr>
      </w:pPr>
    </w:p>
    <w:p w14:paraId="61FC22D4" w14:textId="20D0FFD3" w:rsidR="007469D3" w:rsidRDefault="007469D3" w:rsidP="00012B66">
      <w:pPr>
        <w:rPr>
          <w:rFonts w:ascii="Arial" w:hAnsi="Arial"/>
          <w:lang w:eastAsia="fr-FR"/>
        </w:rPr>
      </w:pPr>
    </w:p>
    <w:p w14:paraId="0CF30F35" w14:textId="639B17A7" w:rsidR="007469D3" w:rsidRDefault="007469D3" w:rsidP="00012B66">
      <w:pPr>
        <w:rPr>
          <w:rFonts w:ascii="Arial" w:hAnsi="Arial"/>
          <w:lang w:eastAsia="fr-FR"/>
        </w:rPr>
      </w:pPr>
    </w:p>
    <w:p w14:paraId="4FE752BC" w14:textId="785DD3CE" w:rsidR="007469D3" w:rsidRDefault="007469D3" w:rsidP="00012B66">
      <w:pPr>
        <w:rPr>
          <w:rFonts w:ascii="Arial" w:hAnsi="Arial"/>
          <w:lang w:eastAsia="fr-FR"/>
        </w:rPr>
      </w:pPr>
    </w:p>
    <w:p w14:paraId="42937A0D" w14:textId="2EBE1413" w:rsidR="007469D3" w:rsidRDefault="007469D3" w:rsidP="00012B66">
      <w:pPr>
        <w:rPr>
          <w:rFonts w:ascii="Arial" w:hAnsi="Arial"/>
          <w:lang w:eastAsia="fr-FR"/>
        </w:rPr>
      </w:pPr>
    </w:p>
    <w:p w14:paraId="4D14DE17" w14:textId="3498F33F" w:rsidR="007469D3" w:rsidRDefault="007469D3" w:rsidP="00012B66">
      <w:pPr>
        <w:rPr>
          <w:rFonts w:ascii="Arial" w:hAnsi="Arial"/>
          <w:lang w:eastAsia="fr-FR"/>
        </w:rPr>
      </w:pPr>
    </w:p>
    <w:p w14:paraId="6AB87806" w14:textId="77777777" w:rsidR="007469D3" w:rsidRDefault="007469D3" w:rsidP="00012B66">
      <w:pPr>
        <w:rPr>
          <w:rFonts w:ascii="Arial" w:hAnsi="Arial"/>
          <w:lang w:eastAsia="fr-FR"/>
        </w:rPr>
      </w:pPr>
    </w:p>
    <w:p w14:paraId="5452382A" w14:textId="77777777" w:rsidR="00012B66" w:rsidRDefault="00012B66" w:rsidP="00012B66">
      <w:pPr>
        <w:rPr>
          <w:rFonts w:ascii="Arial" w:hAnsi="Arial"/>
          <w:lang w:eastAsia="fr-FR"/>
        </w:rPr>
      </w:pPr>
    </w:p>
    <w:p w14:paraId="714196F2" w14:textId="77777777" w:rsidR="00012B66" w:rsidRDefault="00012B66" w:rsidP="00012B66">
      <w:pPr>
        <w:rPr>
          <w:rFonts w:ascii="Arial" w:hAnsi="Arial"/>
          <w:lang w:eastAsia="fr-FR"/>
        </w:rPr>
      </w:pPr>
    </w:p>
    <w:p w14:paraId="7C48AD22" w14:textId="77777777" w:rsidR="00012B66" w:rsidRDefault="00012B66" w:rsidP="00012B66">
      <w:pPr>
        <w:rPr>
          <w:rFonts w:ascii="Arial" w:hAnsi="Arial"/>
          <w:lang w:eastAsia="fr-FR"/>
        </w:rPr>
      </w:pPr>
    </w:p>
    <w:p w14:paraId="49C95171" w14:textId="1A558E75" w:rsidR="00172F3C" w:rsidRDefault="00172F3C" w:rsidP="008279AF">
      <w:pPr>
        <w:jc w:val="both"/>
        <w:rPr>
          <w:rFonts w:ascii="Arial" w:hAnsi="Arial" w:cs="Arial"/>
          <w:b/>
        </w:rPr>
      </w:pPr>
    </w:p>
    <w:p w14:paraId="63DF39D1" w14:textId="05B9ED82" w:rsidR="00012B66" w:rsidRDefault="00012B66" w:rsidP="008279AF">
      <w:pPr>
        <w:jc w:val="both"/>
        <w:rPr>
          <w:rFonts w:ascii="Arial" w:hAnsi="Arial" w:cs="Arial"/>
          <w:b/>
        </w:rPr>
      </w:pPr>
    </w:p>
    <w:p w14:paraId="075AB104" w14:textId="77777777" w:rsidR="00711B49" w:rsidRDefault="00711B49" w:rsidP="00711B49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2BC31A2B" w14:textId="41F6F92C" w:rsidR="00711B49" w:rsidRDefault="00711B49" w:rsidP="00711B49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  <w:bookmarkStart w:id="2" w:name="SECTION1"/>
      <w:r>
        <w:rPr>
          <w:rFonts w:ascii="Cambria" w:hAnsi="Cambria" w:cs="Arial"/>
          <w:color w:val="365F91" w:themeColor="accent1" w:themeShade="BF"/>
          <w:sz w:val="80"/>
          <w:szCs w:val="80"/>
        </w:rPr>
        <w:t>ARMOIRES ET APPAREILLAGES</w:t>
      </w:r>
      <w:bookmarkEnd w:id="2"/>
    </w:p>
    <w:p w14:paraId="76CF9AEA" w14:textId="77777777" w:rsidR="00711B49" w:rsidRDefault="00711B49" w:rsidP="00711B49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48D93AE4" w14:textId="77777777" w:rsidR="00012B66" w:rsidRDefault="00012B66" w:rsidP="008279AF">
      <w:pPr>
        <w:jc w:val="both"/>
        <w:rPr>
          <w:rFonts w:ascii="Arial" w:hAnsi="Arial" w:cs="Arial"/>
          <w:b/>
        </w:rPr>
      </w:pPr>
    </w:p>
    <w:p w14:paraId="4B4632B4" w14:textId="5406D469" w:rsidR="009A22D4" w:rsidRDefault="00012B66" w:rsidP="008279AF">
      <w:pPr>
        <w:jc w:val="both"/>
        <w:rPr>
          <w:rFonts w:ascii="Arial" w:hAnsi="Arial" w:cs="Arial"/>
          <w:b/>
        </w:rPr>
      </w:pPr>
      <w:bookmarkStart w:id="3" w:name="ENVELOPPE"/>
      <w:r>
        <w:rPr>
          <w:rFonts w:ascii="Arial" w:hAnsi="Arial" w:cs="Arial"/>
          <w:b/>
          <w:noProof/>
        </w:rPr>
        <w:lastRenderedPageBreak/>
        <w:drawing>
          <wp:inline distT="0" distB="0" distL="0" distR="0" wp14:anchorId="755EA6AB" wp14:editId="462C626A">
            <wp:extent cx="5760085" cy="8150225"/>
            <wp:effectExtent l="0" t="0" r="0" b="3175"/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3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5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4" w:name="PUISSANCE"/>
      <w:bookmarkEnd w:id="3"/>
      <w:r w:rsidR="00711B49">
        <w:rPr>
          <w:rFonts w:ascii="Cambria" w:hAnsi="Cambria" w:cs="Arial"/>
          <w:noProof/>
          <w:color w:val="365F91" w:themeColor="accent1" w:themeShade="BF"/>
          <w:sz w:val="80"/>
          <w:szCs w:val="80"/>
        </w:rPr>
        <w:lastRenderedPageBreak/>
        <w:drawing>
          <wp:inline distT="0" distB="0" distL="0" distR="0" wp14:anchorId="093DF11E" wp14:editId="6017071C">
            <wp:extent cx="5760085" cy="7454265"/>
            <wp:effectExtent l="0" t="0" r="0" b="0"/>
            <wp:docPr id="35" name="Imag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 35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454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4"/>
      <w:r w:rsidR="00711B49">
        <w:rPr>
          <w:rFonts w:ascii="Cambria" w:hAnsi="Cambria" w:cs="Arial"/>
          <w:noProof/>
          <w:color w:val="365F91" w:themeColor="accent1" w:themeShade="BF"/>
          <w:sz w:val="80"/>
          <w:szCs w:val="80"/>
        </w:rPr>
        <w:lastRenderedPageBreak/>
        <w:drawing>
          <wp:inline distT="0" distB="0" distL="0" distR="0" wp14:anchorId="250FA380" wp14:editId="5050415E">
            <wp:extent cx="5760085" cy="7454265"/>
            <wp:effectExtent l="0" t="0" r="0" b="0"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 34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454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5" w:name="TERMINALE"/>
      <w:r>
        <w:rPr>
          <w:rFonts w:ascii="Arial" w:hAnsi="Arial" w:cs="Arial"/>
          <w:b/>
          <w:noProof/>
        </w:rPr>
        <w:lastRenderedPageBreak/>
        <w:drawing>
          <wp:inline distT="0" distB="0" distL="0" distR="0" wp14:anchorId="401DFB2B" wp14:editId="700EC93E">
            <wp:extent cx="5760085" cy="8150225"/>
            <wp:effectExtent l="0" t="0" r="0" b="3175"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 3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5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5"/>
    </w:p>
    <w:p w14:paraId="5F141308" w14:textId="77777777" w:rsidR="009A22D4" w:rsidRPr="008279AF" w:rsidRDefault="009A22D4" w:rsidP="008279AF">
      <w:pPr>
        <w:jc w:val="both"/>
        <w:rPr>
          <w:rFonts w:ascii="Arial" w:hAnsi="Arial" w:cs="Arial"/>
        </w:rPr>
      </w:pPr>
    </w:p>
    <w:p w14:paraId="71F0286F" w14:textId="1F646672" w:rsidR="00012B66" w:rsidRDefault="00012B66" w:rsidP="00254AD8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69BAE2F3" w14:textId="674C126D" w:rsidR="00012B66" w:rsidRDefault="00012B66" w:rsidP="00254AD8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72FA71F7" w14:textId="03AC50DA" w:rsidR="00012B66" w:rsidRDefault="00711B49" w:rsidP="00254AD8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  <w:r>
        <w:rPr>
          <w:rFonts w:ascii="Cambria" w:hAnsi="Cambria" w:cs="Arial"/>
          <w:noProof/>
          <w:color w:val="365F91" w:themeColor="accent1" w:themeShade="BF"/>
          <w:sz w:val="80"/>
          <w:szCs w:val="80"/>
        </w:rPr>
        <w:drawing>
          <wp:inline distT="0" distB="0" distL="0" distR="0" wp14:anchorId="04A663E3" wp14:editId="73C597DA">
            <wp:extent cx="5760085" cy="8147685"/>
            <wp:effectExtent l="0" t="0" r="0" b="5715"/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 37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59BB20" w14:textId="108C2FF6" w:rsidR="00012B66" w:rsidRDefault="00012B66" w:rsidP="00254AD8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79630C95" w14:textId="49ED9C78" w:rsidR="00012B66" w:rsidRDefault="00012B66" w:rsidP="00254AD8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  <w:r>
        <w:rPr>
          <w:rFonts w:ascii="Cambria" w:hAnsi="Cambria" w:cs="Arial"/>
          <w:noProof/>
          <w:color w:val="365F91" w:themeColor="accent1" w:themeShade="BF"/>
          <w:sz w:val="80"/>
          <w:szCs w:val="80"/>
        </w:rPr>
        <w:drawing>
          <wp:inline distT="0" distB="0" distL="0" distR="0" wp14:anchorId="5FCA7A3A" wp14:editId="633B8405">
            <wp:extent cx="5760085" cy="8147685"/>
            <wp:effectExtent l="0" t="0" r="0" b="5715"/>
            <wp:docPr id="38" name="Imag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 38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0E73D" w14:textId="41A185AE" w:rsidR="00012B66" w:rsidRDefault="00012B66" w:rsidP="00254AD8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4CE3B635" w14:textId="77777777" w:rsidR="00012B66" w:rsidRDefault="00012B66" w:rsidP="00254AD8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4EDF4445" w14:textId="77777777" w:rsidR="00012B66" w:rsidRDefault="00012B66" w:rsidP="00254AD8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60CC7A81" w14:textId="77777777" w:rsidR="00012B66" w:rsidRDefault="00012B66" w:rsidP="00254AD8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3D88DA2E" w14:textId="77777777" w:rsidR="00012B66" w:rsidRDefault="00012B66" w:rsidP="00254AD8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5B5ACBC3" w14:textId="77777777" w:rsidR="00012B66" w:rsidRDefault="00012B66" w:rsidP="00254AD8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6EE21647" w14:textId="77777777" w:rsidR="00012B66" w:rsidRDefault="00012B66" w:rsidP="00254AD8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2CDE70D5" w14:textId="727D9435" w:rsidR="004152B6" w:rsidRDefault="00F1526B" w:rsidP="00254AD8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  <w:bookmarkStart w:id="6" w:name="SECTION2"/>
      <w:bookmarkStart w:id="7" w:name="_Hlk80025908"/>
      <w:r>
        <w:rPr>
          <w:rFonts w:ascii="Cambria" w:hAnsi="Cambria" w:cs="Arial"/>
          <w:color w:val="365F91" w:themeColor="accent1" w:themeShade="BF"/>
          <w:sz w:val="80"/>
          <w:szCs w:val="80"/>
        </w:rPr>
        <w:t>ECLAIRAGES</w:t>
      </w:r>
    </w:p>
    <w:bookmarkEnd w:id="6"/>
    <w:p w14:paraId="6C9B55E5" w14:textId="77777777" w:rsidR="004152B6" w:rsidRDefault="004152B6" w:rsidP="00254AD8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</w:p>
    <w:bookmarkEnd w:id="7"/>
    <w:p w14:paraId="1E3B2D14" w14:textId="77777777" w:rsidR="004152B6" w:rsidRDefault="004152B6" w:rsidP="00254AD8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5F3D078B" w14:textId="77777777" w:rsidR="004152B6" w:rsidRDefault="004152B6" w:rsidP="00254AD8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435750F0" w14:textId="77777777" w:rsidR="004152B6" w:rsidRDefault="004152B6" w:rsidP="00254AD8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07C8E12E" w14:textId="77777777" w:rsidR="004152B6" w:rsidRDefault="004152B6" w:rsidP="00254AD8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40735AF5" w14:textId="77777777" w:rsidR="00245890" w:rsidRDefault="00245890" w:rsidP="00254AD8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24753A27" w14:textId="3F9FFEB3" w:rsidR="00245890" w:rsidRDefault="00245890" w:rsidP="00254AD8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78728744" w14:textId="77777777" w:rsidR="00012B66" w:rsidRDefault="00012B66" w:rsidP="0077456A">
      <w:pPr>
        <w:rPr>
          <w:rFonts w:ascii="Cambria" w:hAnsi="Cambria" w:cs="Arial"/>
          <w:sz w:val="20"/>
          <w:szCs w:val="20"/>
          <w:highlight w:val="yellow"/>
        </w:rPr>
      </w:pPr>
    </w:p>
    <w:p w14:paraId="3B924E97" w14:textId="64E112D8" w:rsidR="00012B66" w:rsidRDefault="00012B66" w:rsidP="0077456A">
      <w:pPr>
        <w:rPr>
          <w:rFonts w:ascii="Cambria" w:hAnsi="Cambria" w:cs="Arial"/>
          <w:sz w:val="20"/>
          <w:szCs w:val="20"/>
          <w:highlight w:val="yellow"/>
        </w:rPr>
      </w:pPr>
    </w:p>
    <w:p w14:paraId="06B44F44" w14:textId="566A834F" w:rsidR="002A3802" w:rsidRDefault="00245890" w:rsidP="0077456A">
      <w:pPr>
        <w:rPr>
          <w:rFonts w:ascii="Cambria" w:hAnsi="Cambria" w:cs="Arial"/>
          <w:color w:val="365F91" w:themeColor="accent1" w:themeShade="BF"/>
          <w:sz w:val="80"/>
          <w:szCs w:val="80"/>
        </w:rPr>
      </w:pPr>
      <w:r w:rsidRPr="0077456A">
        <w:rPr>
          <w:rFonts w:ascii="Cambria" w:hAnsi="Cambria" w:cs="Arial"/>
          <w:sz w:val="20"/>
          <w:szCs w:val="20"/>
          <w:highlight w:val="yellow"/>
        </w:rPr>
        <w:t>TYPE A</w:t>
      </w:r>
      <w:r w:rsidR="002A3802">
        <w:rPr>
          <w:rFonts w:ascii="Cambria" w:hAnsi="Cambria" w:cs="Arial"/>
          <w:sz w:val="20"/>
          <w:szCs w:val="20"/>
          <w:highlight w:val="yellow"/>
        </w:rPr>
        <w:t>E01</w:t>
      </w:r>
      <w:r w:rsidRPr="0077456A">
        <w:rPr>
          <w:rFonts w:ascii="Cambria" w:hAnsi="Cambria" w:cs="Arial"/>
          <w:sz w:val="20"/>
          <w:szCs w:val="20"/>
          <w:highlight w:val="yellow"/>
        </w:rPr>
        <w:t> :</w:t>
      </w:r>
      <w:r w:rsidRPr="0077456A">
        <w:rPr>
          <w:rFonts w:ascii="Cambria" w:hAnsi="Cambria" w:cs="Arial"/>
          <w:sz w:val="20"/>
          <w:szCs w:val="20"/>
        </w:rPr>
        <w:t xml:space="preserve"> </w:t>
      </w:r>
      <w:bookmarkStart w:id="8" w:name="SALLES"/>
      <w:r w:rsidR="002A2D98"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  <w:drawing>
          <wp:inline distT="0" distB="0" distL="0" distR="0" wp14:anchorId="4F3C527A" wp14:editId="7F4E103C">
            <wp:extent cx="5760085" cy="8157210"/>
            <wp:effectExtent l="0" t="0" r="0" b="0"/>
            <wp:docPr id="5" name="Image 5" descr="C:\Users\u1\Downloads\morea_fichetech_2 (4)-page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1\Downloads\morea_fichetech_2 (4)-page-001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15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8"/>
    </w:p>
    <w:p w14:paraId="4E519BD3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rFonts w:ascii="Cambria" w:hAnsi="Cambria" w:cs="Arial"/>
          <w:noProof/>
          <w:sz w:val="20"/>
          <w:szCs w:val="20"/>
          <w:lang w:eastAsia="fr-FR"/>
        </w:rPr>
        <w:lastRenderedPageBreak/>
        <w:drawing>
          <wp:inline distT="0" distB="0" distL="0" distR="0" wp14:anchorId="0009B6F1" wp14:editId="0FBBE524">
            <wp:extent cx="6459791" cy="9134061"/>
            <wp:effectExtent l="0" t="0" r="0" b="0"/>
            <wp:docPr id="6" name="Image 6" descr="C:\Users\u1\Downloads\morea_fichetech_2 (4)-page-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1\Downloads\morea_fichetech_2 (4)-page-002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392" cy="9139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3802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Cambria" w:hAnsi="Cambria" w:cs="Arial"/>
          <w:noProof/>
          <w:sz w:val="20"/>
          <w:szCs w:val="20"/>
          <w:lang w:eastAsia="fr-FR"/>
        </w:rPr>
        <w:lastRenderedPageBreak/>
        <w:drawing>
          <wp:inline distT="0" distB="0" distL="0" distR="0" wp14:anchorId="3652424A" wp14:editId="0CC5D876">
            <wp:extent cx="6459791" cy="9134061"/>
            <wp:effectExtent l="0" t="0" r="0" b="0"/>
            <wp:docPr id="7" name="Image 7" descr="C:\Users\u1\Downloads\morea_pv_s-page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1\Downloads\morea_pv_s-page-001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392" cy="9139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D3C95E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76E0DB36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B468C12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C786648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1F8A688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7B198918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DAD47D2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BA8FE8F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D3A816D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8840566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BCFC284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7C661F16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74C386BA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C14719A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756E74F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BF46451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9B94E1E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4F6B4CF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77832FDB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7ECFC969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46EADDF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510E6B5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46F650E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0847F83" w14:textId="319CD44B" w:rsidR="002A3802" w:rsidRDefault="002A2D98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fr-FR"/>
        </w:rPr>
        <w:drawing>
          <wp:inline distT="0" distB="0" distL="0" distR="0" wp14:anchorId="688919F6" wp14:editId="71B1188E">
            <wp:extent cx="5760085" cy="8144926"/>
            <wp:effectExtent l="0" t="0" r="0" b="8890"/>
            <wp:docPr id="9" name="Image 9" descr="C:\Users\u1\Downloads\morea_pv_s-page-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1\Downloads\morea_pv_s-page-002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144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4C54AF" w14:textId="7744C40C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159A0DB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67CBEE3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AB3CF52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F257A39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BCE92BB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EDFE85A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EE1850F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CBA6B6A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6B7889D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A00D756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7D51D215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6F579A6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2489F42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7128B88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D7FB11B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6BA2457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7E10D4AD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6BBDE17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0441243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E7D827C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003A957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77841D5C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2673973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D13C153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9EC711C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EBBFEA2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D248749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D66CDDE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BF48907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F39A10A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0E3F21F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3CC61E9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2D4E888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CE98EC9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71785A5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C6ECF81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21B430E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AE85CF5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F42F9EC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77AA12F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68668BC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D6CB3E9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E3ED3A7" w14:textId="77777777" w:rsidR="002A3802" w:rsidRDefault="004D1AD3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fr-FR"/>
        </w:rPr>
        <w:lastRenderedPageBreak/>
        <w:drawing>
          <wp:inline distT="0" distB="0" distL="0" distR="0" wp14:anchorId="386B6151" wp14:editId="0A813A7E">
            <wp:extent cx="6270004" cy="8865704"/>
            <wp:effectExtent l="0" t="0" r="0" b="0"/>
            <wp:docPr id="10" name="Image 10" descr="C:\Users\u1\Downloads\morea_pv_s-page-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1\Downloads\morea_pv_s-page-003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3499" cy="8870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4A77A0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2DBF352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B123B20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5730628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8BFE39A" w14:textId="77777777" w:rsidR="002A3802" w:rsidRDefault="002A3802" w:rsidP="0077456A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7C12B8B4" w14:textId="77777777" w:rsidR="002A2D98" w:rsidRDefault="002A2D98" w:rsidP="0077456A">
      <w:pPr>
        <w:rPr>
          <w:rFonts w:ascii="Cambria" w:hAnsi="Cambria" w:cs="Arial"/>
          <w:sz w:val="20"/>
          <w:szCs w:val="20"/>
          <w:highlight w:val="yellow"/>
        </w:rPr>
      </w:pPr>
    </w:p>
    <w:p w14:paraId="048B7832" w14:textId="605A1CE0" w:rsidR="0077456A" w:rsidRDefault="0077456A" w:rsidP="0077456A">
      <w:pPr>
        <w:rPr>
          <w:rFonts w:ascii="Cambria" w:hAnsi="Cambria" w:cs="Arial"/>
          <w:sz w:val="20"/>
          <w:szCs w:val="20"/>
        </w:rPr>
      </w:pPr>
      <w:r>
        <w:rPr>
          <w:rFonts w:ascii="Cambria" w:hAnsi="Cambria" w:cs="Arial"/>
          <w:sz w:val="20"/>
          <w:szCs w:val="20"/>
          <w:highlight w:val="yellow"/>
        </w:rPr>
        <w:lastRenderedPageBreak/>
        <w:t xml:space="preserve">TYPE </w:t>
      </w:r>
      <w:r w:rsidR="004D1AD3">
        <w:rPr>
          <w:rFonts w:ascii="Cambria" w:hAnsi="Cambria" w:cs="Arial"/>
          <w:sz w:val="20"/>
          <w:szCs w:val="20"/>
          <w:highlight w:val="yellow"/>
        </w:rPr>
        <w:t>AE</w:t>
      </w:r>
      <w:proofErr w:type="gramStart"/>
      <w:r w:rsidR="004D1AD3">
        <w:rPr>
          <w:rFonts w:ascii="Cambria" w:hAnsi="Cambria" w:cs="Arial"/>
          <w:sz w:val="20"/>
          <w:szCs w:val="20"/>
          <w:highlight w:val="yellow"/>
        </w:rPr>
        <w:t xml:space="preserve">02 </w:t>
      </w:r>
      <w:r w:rsidRPr="0077456A">
        <w:rPr>
          <w:rFonts w:ascii="Cambria" w:hAnsi="Cambria" w:cs="Arial"/>
          <w:sz w:val="20"/>
          <w:szCs w:val="20"/>
          <w:highlight w:val="yellow"/>
        </w:rPr>
        <w:t> :</w:t>
      </w:r>
      <w:proofErr w:type="gramEnd"/>
    </w:p>
    <w:p w14:paraId="758EC331" w14:textId="77777777" w:rsidR="004D1AD3" w:rsidRDefault="00843F85" w:rsidP="0077456A">
      <w:pPr>
        <w:rPr>
          <w:rFonts w:ascii="Cambria" w:hAnsi="Cambria" w:cs="Arial"/>
          <w:sz w:val="20"/>
          <w:szCs w:val="20"/>
        </w:rPr>
      </w:pPr>
      <w:bookmarkStart w:id="9" w:name="TYPE2"/>
      <w:r>
        <w:rPr>
          <w:rFonts w:ascii="Cambria" w:hAnsi="Cambria" w:cs="Arial"/>
          <w:noProof/>
          <w:sz w:val="20"/>
          <w:szCs w:val="20"/>
          <w:lang w:eastAsia="fr-FR"/>
        </w:rPr>
        <w:drawing>
          <wp:inline distT="0" distB="0" distL="0" distR="0" wp14:anchorId="1AADB3FD" wp14:editId="14DEBDF0">
            <wp:extent cx="6185654" cy="8746435"/>
            <wp:effectExtent l="0" t="0" r="5715" b="0"/>
            <wp:docPr id="14" name="Image 14" descr="C:\Users\u1\Downloads\moji_pl_fichetech (1)-page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1\Downloads\moji_pl_fichetech (1)-page-001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0605" cy="8753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9"/>
    </w:p>
    <w:p w14:paraId="00E33560" w14:textId="77777777" w:rsidR="004D1AD3" w:rsidRDefault="004D1AD3" w:rsidP="0077456A">
      <w:pPr>
        <w:rPr>
          <w:rFonts w:ascii="Cambria" w:hAnsi="Cambria" w:cs="Arial"/>
          <w:sz w:val="20"/>
          <w:szCs w:val="20"/>
        </w:rPr>
      </w:pPr>
    </w:p>
    <w:p w14:paraId="2783600B" w14:textId="3D9474CC" w:rsidR="00843F85" w:rsidRDefault="00A904D7" w:rsidP="0077456A">
      <w:pP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</w:pPr>
      <w:r>
        <w:rPr>
          <w:rFonts w:ascii="Cambria" w:hAnsi="Cambria" w:cs="Arial"/>
          <w:noProof/>
          <w:sz w:val="20"/>
          <w:szCs w:val="20"/>
          <w:lang w:eastAsia="fr-FR"/>
        </w:rPr>
        <w:lastRenderedPageBreak/>
        <w:drawing>
          <wp:inline distT="0" distB="0" distL="0" distR="0" wp14:anchorId="40296F89" wp14:editId="10A8C253">
            <wp:extent cx="6417616" cy="9074426"/>
            <wp:effectExtent l="0" t="0" r="2540" b="0"/>
            <wp:docPr id="1" name="Image 1" descr="C:\Users\u1\Downloads\moji pl_pv-page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1\Downloads\moji pl_pv-page-001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1194" cy="9079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162E">
        <w:rPr>
          <w:rFonts w:ascii="Cambria" w:hAnsi="Cambria" w:cs="Arial"/>
          <w:noProof/>
          <w:sz w:val="20"/>
          <w:szCs w:val="20"/>
          <w:lang w:eastAsia="fr-FR"/>
        </w:rPr>
        <w:lastRenderedPageBreak/>
        <w:drawing>
          <wp:inline distT="0" distB="0" distL="0" distR="0" wp14:anchorId="35339EAE" wp14:editId="185B395A">
            <wp:extent cx="6452762" cy="9124122"/>
            <wp:effectExtent l="0" t="0" r="5715" b="1270"/>
            <wp:docPr id="2" name="Image 2" descr="C:\Users\u1\Downloads\moji pl_pv-page-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1\Downloads\moji pl_pv-page-002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6359" cy="9129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162E">
        <w:rPr>
          <w:rFonts w:ascii="Cambria" w:hAnsi="Cambria" w:cs="Arial"/>
          <w:noProof/>
          <w:sz w:val="20"/>
          <w:szCs w:val="20"/>
          <w:lang w:eastAsia="fr-FR"/>
        </w:rPr>
        <w:lastRenderedPageBreak/>
        <w:drawing>
          <wp:inline distT="0" distB="0" distL="0" distR="0" wp14:anchorId="7EB3F7C0" wp14:editId="59347A95">
            <wp:extent cx="6410587" cy="9064487"/>
            <wp:effectExtent l="0" t="0" r="0" b="3810"/>
            <wp:docPr id="3" name="Image 3" descr="C:\Users\u1\Downloads\moji pl_pv-page-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1\Downloads\moji pl_pv-page-003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4161" cy="906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7456A" w:rsidRPr="0077456A">
        <w:rPr>
          <w:rFonts w:ascii="Cambria" w:hAnsi="Cambria" w:cs="Arial"/>
          <w:sz w:val="20"/>
          <w:szCs w:val="20"/>
          <w:highlight w:val="yellow"/>
        </w:rPr>
        <w:lastRenderedPageBreak/>
        <w:t>TYPE</w:t>
      </w:r>
      <w:r w:rsidR="00843F85">
        <w:rPr>
          <w:rFonts w:ascii="Cambria" w:hAnsi="Cambria" w:cs="Arial"/>
          <w:sz w:val="20"/>
          <w:szCs w:val="20"/>
          <w:highlight w:val="yellow"/>
        </w:rPr>
        <w:t xml:space="preserve"> AE</w:t>
      </w:r>
      <w:proofErr w:type="gramStart"/>
      <w:r w:rsidR="00843F85">
        <w:rPr>
          <w:rFonts w:ascii="Cambria" w:hAnsi="Cambria" w:cs="Arial"/>
          <w:sz w:val="20"/>
          <w:szCs w:val="20"/>
          <w:highlight w:val="yellow"/>
        </w:rPr>
        <w:t xml:space="preserve">03 </w:t>
      </w:r>
      <w:r w:rsidR="0077456A" w:rsidRPr="0077456A">
        <w:rPr>
          <w:rFonts w:ascii="Cambria" w:hAnsi="Cambria" w:cs="Arial"/>
          <w:sz w:val="20"/>
          <w:szCs w:val="20"/>
          <w:highlight w:val="yellow"/>
        </w:rPr>
        <w:t> :</w:t>
      </w:r>
      <w:proofErr w:type="gramEnd"/>
      <w:r w:rsidR="00843F85" w:rsidRPr="00843F85"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  <w:t xml:space="preserve"> </w:t>
      </w:r>
      <w:bookmarkStart w:id="10" w:name="TYPE3"/>
      <w:r w:rsidR="002A2D98"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  <w:drawing>
          <wp:inline distT="0" distB="0" distL="0" distR="0" wp14:anchorId="03519DBD" wp14:editId="27AFC031">
            <wp:extent cx="5760085" cy="8147754"/>
            <wp:effectExtent l="0" t="0" r="0" b="5715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CHE TECHNIQUE - PALERME 15W - 25W-page-001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7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0"/>
    </w:p>
    <w:p w14:paraId="76085A5D" w14:textId="55DB17CC" w:rsidR="0077456A" w:rsidRDefault="0077456A" w:rsidP="0077456A">
      <w:pPr>
        <w:rPr>
          <w:rFonts w:ascii="Cambria" w:hAnsi="Cambria" w:cs="Arial"/>
          <w:sz w:val="20"/>
          <w:szCs w:val="20"/>
        </w:rPr>
      </w:pPr>
    </w:p>
    <w:p w14:paraId="397F9B5B" w14:textId="77777777" w:rsidR="00841924" w:rsidRDefault="00843F85" w:rsidP="0077456A">
      <w:pP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</w:pPr>
      <w: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  <w:lastRenderedPageBreak/>
        <w:drawing>
          <wp:inline distT="0" distB="0" distL="0" distR="0" wp14:anchorId="164492EA" wp14:editId="5FC4E004">
            <wp:extent cx="6394175" cy="9044609"/>
            <wp:effectExtent l="0" t="0" r="6985" b="4445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CHE TECHNIQUE - PALERME 15W - 25W-page-002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095" cy="9052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77D423" w14:textId="77777777" w:rsidR="00841924" w:rsidRDefault="00843F85" w:rsidP="0077456A">
      <w:pP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</w:pPr>
      <w: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  <w:lastRenderedPageBreak/>
        <w:drawing>
          <wp:inline distT="0" distB="0" distL="0" distR="0" wp14:anchorId="1ED2DE75" wp14:editId="1AAD02A7">
            <wp:extent cx="6457413" cy="9134061"/>
            <wp:effectExtent l="0" t="0" r="635" b="0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LERME LED ITRAS-page-001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3392" cy="9142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23A00" w14:textId="77777777" w:rsidR="00843F85" w:rsidRDefault="00843F85" w:rsidP="00843F85">
      <w:pPr>
        <w:rPr>
          <w:rFonts w:ascii="Cambria" w:hAnsi="Cambria" w:cs="Arial"/>
          <w:sz w:val="20"/>
          <w:szCs w:val="20"/>
          <w:highlight w:val="yellow"/>
        </w:rPr>
      </w:pPr>
    </w:p>
    <w:p w14:paraId="4D47F26F" w14:textId="6AE669B4" w:rsidR="00843F85" w:rsidRDefault="00843F85" w:rsidP="00843F85">
      <w:pP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</w:pPr>
      <w:r w:rsidRPr="0077456A">
        <w:rPr>
          <w:rFonts w:ascii="Cambria" w:hAnsi="Cambria" w:cs="Arial"/>
          <w:sz w:val="20"/>
          <w:szCs w:val="20"/>
          <w:highlight w:val="yellow"/>
        </w:rPr>
        <w:t>TYPE</w:t>
      </w:r>
      <w:r>
        <w:rPr>
          <w:rFonts w:ascii="Cambria" w:hAnsi="Cambria" w:cs="Arial"/>
          <w:sz w:val="20"/>
          <w:szCs w:val="20"/>
          <w:highlight w:val="yellow"/>
        </w:rPr>
        <w:t xml:space="preserve"> AE</w:t>
      </w:r>
      <w:proofErr w:type="gramStart"/>
      <w:r>
        <w:rPr>
          <w:rFonts w:ascii="Cambria" w:hAnsi="Cambria" w:cs="Arial"/>
          <w:sz w:val="20"/>
          <w:szCs w:val="20"/>
          <w:highlight w:val="yellow"/>
        </w:rPr>
        <w:t xml:space="preserve">04 </w:t>
      </w:r>
      <w:r w:rsidRPr="0077456A">
        <w:rPr>
          <w:rFonts w:ascii="Cambria" w:hAnsi="Cambria" w:cs="Arial"/>
          <w:sz w:val="20"/>
          <w:szCs w:val="20"/>
          <w:highlight w:val="yellow"/>
        </w:rPr>
        <w:t> :</w:t>
      </w:r>
      <w:proofErr w:type="gramEnd"/>
      <w:r w:rsidRPr="00843F85"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  <w:t xml:space="preserve"> </w:t>
      </w:r>
      <w:bookmarkStart w:id="11" w:name="TYPE4"/>
      <w:r w:rsidR="002A2D98"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  <w:drawing>
          <wp:inline distT="0" distB="0" distL="0" distR="0" wp14:anchorId="2471FE27" wp14:editId="7B5ACA7E">
            <wp:extent cx="5760085" cy="8144510"/>
            <wp:effectExtent l="0" t="0" r="0" b="8890"/>
            <wp:docPr id="24" name="Image 24" descr="C:\Users\u1\Downloads\oxmo_200_fichetech_2 (1)-page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1\Downloads\oxmo_200_fichetech_2 (1)-page-001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14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1"/>
    </w:p>
    <w:p w14:paraId="5C2C5D65" w14:textId="54B970F3" w:rsidR="00843F85" w:rsidRDefault="002A2D98" w:rsidP="00843F85">
      <w:pP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</w:pPr>
      <w: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  <w:lastRenderedPageBreak/>
        <w:drawing>
          <wp:inline distT="0" distB="0" distL="0" distR="0" wp14:anchorId="692EEAC0" wp14:editId="69923157">
            <wp:extent cx="5760085" cy="8145209"/>
            <wp:effectExtent l="0" t="0" r="0" b="8255"/>
            <wp:docPr id="26" name="Image 26" descr="C:\Users\u1\Downloads\oxmo_200_fichetech_2 (1)-page-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1\Downloads\oxmo_200_fichetech_2 (1)-page-002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145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07DA10" w14:textId="1C1031C4" w:rsidR="00843F85" w:rsidRDefault="00843F85" w:rsidP="00843F85">
      <w:pP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</w:pPr>
    </w:p>
    <w:p w14:paraId="214560A5" w14:textId="77777777" w:rsidR="00843F85" w:rsidRDefault="00C6487D" w:rsidP="00843F85">
      <w:pP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</w:pPr>
      <w: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  <w:lastRenderedPageBreak/>
        <w:drawing>
          <wp:inline distT="0" distB="0" distL="0" distR="0" wp14:anchorId="1567DB7A" wp14:editId="4C5B9D4E">
            <wp:extent cx="6487908" cy="9173818"/>
            <wp:effectExtent l="0" t="0" r="8255" b="8890"/>
            <wp:docPr id="672" name="Image 672" descr="C:\Users\u1\Downloads\oxmo_pv__054541800_1336_12102018-page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1\Downloads\oxmo_pv__054541800_1336_12102018-page-001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1525" cy="9178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9962B1" w14:textId="77777777" w:rsidR="00843F85" w:rsidRDefault="00C6487D" w:rsidP="00843F85">
      <w:pP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</w:pPr>
      <w: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  <w:lastRenderedPageBreak/>
        <w:drawing>
          <wp:inline distT="0" distB="0" distL="0" distR="0" wp14:anchorId="71AE85D6" wp14:editId="4F514E0A">
            <wp:extent cx="6466820" cy="9144000"/>
            <wp:effectExtent l="0" t="0" r="0" b="0"/>
            <wp:docPr id="677" name="Image 677" descr="C:\Users\u1\Downloads\oxmo_pv__054541800_1336_12102018-page-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1\Downloads\oxmo_pv__054541800_1336_12102018-page-002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425" cy="9149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6C2ED2" w14:textId="77777777" w:rsidR="00843F85" w:rsidRDefault="00C6487D" w:rsidP="00843F85">
      <w:pP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</w:pPr>
      <w: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  <w:lastRenderedPageBreak/>
        <w:drawing>
          <wp:inline distT="0" distB="0" distL="0" distR="0" wp14:anchorId="7D2BB3AA" wp14:editId="10987F64">
            <wp:extent cx="6501966" cy="9193696"/>
            <wp:effectExtent l="0" t="0" r="0" b="7620"/>
            <wp:docPr id="680" name="Image 680" descr="C:\Users\u1\Downloads\oxmo_pv__054541800_1336_12102018-page-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1\Downloads\oxmo_pv__054541800_1336_12102018-page-003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91" cy="9198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4CCDFC" w14:textId="77777777" w:rsidR="00843F85" w:rsidRDefault="00843F85" w:rsidP="00843F85">
      <w:pP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</w:pPr>
    </w:p>
    <w:p w14:paraId="0A871006" w14:textId="585CB826" w:rsidR="00841924" w:rsidRDefault="00841924" w:rsidP="0077456A">
      <w:pP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</w:pPr>
    </w:p>
    <w:p w14:paraId="781172C7" w14:textId="3B935EC8" w:rsidR="002A2D98" w:rsidRDefault="002A2D98" w:rsidP="0077456A">
      <w:pP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</w:pPr>
    </w:p>
    <w:p w14:paraId="1FA7FBF2" w14:textId="0A792BDD" w:rsidR="002A2D98" w:rsidRDefault="002A2D98" w:rsidP="0077456A">
      <w:pP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</w:pPr>
    </w:p>
    <w:p w14:paraId="6594728F" w14:textId="77777777" w:rsidR="002A2D98" w:rsidRDefault="002A2D98" w:rsidP="0077456A">
      <w:pP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</w:pPr>
    </w:p>
    <w:p w14:paraId="7A7E5C17" w14:textId="77777777" w:rsidR="00841924" w:rsidRDefault="00841924" w:rsidP="0077456A">
      <w:pP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</w:pPr>
    </w:p>
    <w:p w14:paraId="5C9FDB1C" w14:textId="77777777" w:rsidR="0084375D" w:rsidRDefault="0084375D" w:rsidP="0077456A">
      <w:pPr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7BA5ABA4" w14:textId="77777777" w:rsidR="003F779D" w:rsidRDefault="003F779D" w:rsidP="003F779D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  <w:bookmarkStart w:id="12" w:name="APPAREILLAGES"/>
      <w:r>
        <w:rPr>
          <w:rFonts w:ascii="Cambria" w:hAnsi="Cambria" w:cs="Arial"/>
          <w:color w:val="365F91" w:themeColor="accent1" w:themeShade="BF"/>
          <w:sz w:val="80"/>
          <w:szCs w:val="80"/>
        </w:rPr>
        <w:t>APPAREILLAGES</w:t>
      </w:r>
    </w:p>
    <w:bookmarkEnd w:id="12"/>
    <w:p w14:paraId="1DB6B70E" w14:textId="77777777" w:rsidR="0077456A" w:rsidRDefault="0077456A" w:rsidP="0077456A">
      <w:pPr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05994CF6" w14:textId="77777777" w:rsidR="0077456A" w:rsidRDefault="0077456A" w:rsidP="0077456A">
      <w:pPr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652A27AC" w14:textId="77777777" w:rsidR="0077456A" w:rsidRDefault="0077456A" w:rsidP="0077456A">
      <w:pPr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1D40D511" w14:textId="77777777" w:rsidR="0077456A" w:rsidRDefault="0077456A" w:rsidP="0077456A">
      <w:pPr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5B3AB003" w14:textId="77777777" w:rsidR="0077456A" w:rsidRDefault="0077456A" w:rsidP="0077456A">
      <w:pPr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757F3DD3" w14:textId="77777777" w:rsidR="0077456A" w:rsidRDefault="0077456A" w:rsidP="0077456A">
      <w:pPr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2D73C695" w14:textId="77777777" w:rsidR="0077456A" w:rsidRDefault="0077456A" w:rsidP="0077456A">
      <w:pPr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580DE89F" w14:textId="77777777" w:rsidR="0077456A" w:rsidRDefault="003F779D" w:rsidP="0077456A">
      <w:pPr>
        <w:rPr>
          <w:rFonts w:ascii="Cambria" w:hAnsi="Cambria" w:cs="Arial"/>
          <w:color w:val="365F91" w:themeColor="accent1" w:themeShade="BF"/>
          <w:sz w:val="80"/>
          <w:szCs w:val="80"/>
        </w:rPr>
      </w:pPr>
      <w:bookmarkStart w:id="13" w:name="ETANCHE"/>
      <w: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  <w:lastRenderedPageBreak/>
        <w:drawing>
          <wp:inline distT="0" distB="0" distL="0" distR="0" wp14:anchorId="455BD1E8" wp14:editId="6E907C0F">
            <wp:extent cx="6302828" cy="8915400"/>
            <wp:effectExtent l="0" t="0" r="3175" b="0"/>
            <wp:docPr id="673" name="Image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talogue_Mureva-Styl_FRAED216026FR (1)-page-006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8410" cy="8909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3"/>
      <w: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  <w:lastRenderedPageBreak/>
        <w:drawing>
          <wp:inline distT="0" distB="0" distL="0" distR="0" wp14:anchorId="37F42FEE" wp14:editId="2DDF8744">
            <wp:extent cx="6248958" cy="8839200"/>
            <wp:effectExtent l="0" t="0" r="0" b="0"/>
            <wp:docPr id="674" name="Image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talogue_Mureva-Styl_FRAED216026FR (1)-page-007.jp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44578" cy="8833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20C15" w14:textId="36163917" w:rsidR="0077456A" w:rsidRDefault="00F74C03" w:rsidP="0077456A">
      <w:pPr>
        <w:rPr>
          <w:rFonts w:ascii="Cambria" w:hAnsi="Cambria" w:cs="Arial"/>
          <w:color w:val="365F91" w:themeColor="accent1" w:themeShade="BF"/>
          <w:sz w:val="80"/>
          <w:szCs w:val="80"/>
        </w:rPr>
      </w:pPr>
      <w:bookmarkStart w:id="14" w:name="DOOXIE"/>
      <w:r w:rsidRPr="00F74C03">
        <w:rPr>
          <w:rFonts w:ascii="Cambria" w:hAnsi="Cambria" w:cs="Arial"/>
          <w:noProof/>
          <w:color w:val="365F91" w:themeColor="accent1" w:themeShade="BF"/>
          <w:sz w:val="80"/>
          <w:szCs w:val="80"/>
        </w:rPr>
        <w:lastRenderedPageBreak/>
        <w:drawing>
          <wp:inline distT="0" distB="0" distL="0" distR="0" wp14:anchorId="0D990505" wp14:editId="0B044E57">
            <wp:extent cx="5760085" cy="8077835"/>
            <wp:effectExtent l="0" t="0" r="0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077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4"/>
    </w:p>
    <w:p w14:paraId="0A2C7640" w14:textId="2E226FEA" w:rsidR="00F74C03" w:rsidRDefault="00F74C03" w:rsidP="00F74C03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  <w:r w:rsidRPr="00F74C03">
        <w:rPr>
          <w:rFonts w:ascii="Cambria" w:hAnsi="Cambria" w:cs="Arial"/>
          <w:noProof/>
          <w:color w:val="365F91" w:themeColor="accent1" w:themeShade="BF"/>
          <w:sz w:val="80"/>
          <w:szCs w:val="80"/>
        </w:rPr>
        <w:lastRenderedPageBreak/>
        <w:drawing>
          <wp:inline distT="0" distB="0" distL="0" distR="0" wp14:anchorId="031578DC" wp14:editId="61301624">
            <wp:extent cx="5760085" cy="8145780"/>
            <wp:effectExtent l="0" t="0" r="0" b="7620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5" w:name="atu"/>
    </w:p>
    <w:p w14:paraId="49BB2BFD" w14:textId="5F563B44" w:rsidR="003F779D" w:rsidRDefault="008732BC" w:rsidP="00F74C03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  <w: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  <w:lastRenderedPageBreak/>
        <w:drawing>
          <wp:inline distT="0" distB="0" distL="0" distR="0" wp14:anchorId="4018EEA9" wp14:editId="623D9A75">
            <wp:extent cx="5982335" cy="8462059"/>
            <wp:effectExtent l="0" t="0" r="0" b="0"/>
            <wp:docPr id="682" name="Image 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-lg-038009-page-001.jp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7467" cy="8469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5"/>
      <w: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  <w:lastRenderedPageBreak/>
        <w:drawing>
          <wp:inline distT="0" distB="0" distL="0" distR="0" wp14:anchorId="70FC1A2E" wp14:editId="12854E99">
            <wp:extent cx="6471465" cy="9153939"/>
            <wp:effectExtent l="0" t="0" r="5715" b="9525"/>
            <wp:docPr id="683" name="Image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-lg-038009-page-002.jp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8238" cy="9149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935484" w14:textId="77777777" w:rsidR="003F779D" w:rsidRDefault="00F70F86" w:rsidP="003F779D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  <w:bookmarkStart w:id="16" w:name="DETECTEURS"/>
      <w: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  <w:lastRenderedPageBreak/>
        <w:drawing>
          <wp:inline distT="0" distB="0" distL="0" distR="0" wp14:anchorId="1F250F0A" wp14:editId="6BBEA2BC">
            <wp:extent cx="6408227" cy="9064487"/>
            <wp:effectExtent l="0" t="0" r="0" b="3810"/>
            <wp:docPr id="681" name="Image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D3N-1C (2)-page-001.jp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4160" cy="907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6"/>
      <w: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  <w:lastRenderedPageBreak/>
        <w:drawing>
          <wp:inline distT="0" distB="0" distL="0" distR="0" wp14:anchorId="0B75F7AB" wp14:editId="47AB07DA">
            <wp:extent cx="6408227" cy="9064487"/>
            <wp:effectExtent l="0" t="0" r="0" b="3810"/>
            <wp:docPr id="684" name="Image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D3N-1C (2)-page-002 (1).jp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4160" cy="907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09FF" w14:textId="6E4920CB" w:rsidR="003F779D" w:rsidRDefault="003F779D" w:rsidP="003F779D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3A723E66" w14:textId="77777777" w:rsidR="003F779D" w:rsidRDefault="003F779D" w:rsidP="003F779D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4BD0A2D3" w14:textId="77777777" w:rsidR="003F779D" w:rsidRDefault="003F779D" w:rsidP="003F779D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1E035557" w14:textId="77777777" w:rsidR="003B6297" w:rsidRDefault="003B6297" w:rsidP="003F779D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00EDB889" w14:textId="43DF7245" w:rsidR="003B6297" w:rsidRDefault="003B6297" w:rsidP="003F779D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6E2FA159" w14:textId="50A8F772" w:rsidR="00012B66" w:rsidRDefault="00012B66" w:rsidP="003F779D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7D299F16" w14:textId="77777777" w:rsidR="002A2D98" w:rsidRDefault="002A2D98" w:rsidP="003F779D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255207A1" w14:textId="56FB7391" w:rsidR="00012B66" w:rsidRDefault="00012B66" w:rsidP="003F779D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3ACD0FA6" w14:textId="77777777" w:rsidR="003F779D" w:rsidRDefault="003F779D" w:rsidP="003F779D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  <w:bookmarkStart w:id="17" w:name="SECTION3"/>
      <w:r>
        <w:rPr>
          <w:rFonts w:ascii="Cambria" w:hAnsi="Cambria" w:cs="Arial"/>
          <w:color w:val="365F91" w:themeColor="accent1" w:themeShade="BF"/>
          <w:sz w:val="80"/>
          <w:szCs w:val="80"/>
        </w:rPr>
        <w:t>ECLAIRAGE DE SECURITE</w:t>
      </w:r>
    </w:p>
    <w:bookmarkEnd w:id="17"/>
    <w:p w14:paraId="67DE2FC4" w14:textId="77777777" w:rsidR="0077456A" w:rsidRDefault="0077456A" w:rsidP="0077456A">
      <w:pPr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51DB5D0D" w14:textId="77777777" w:rsidR="0077456A" w:rsidRDefault="0077456A" w:rsidP="0077456A">
      <w:pPr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678D964F" w14:textId="77777777" w:rsidR="0077456A" w:rsidRDefault="0077456A" w:rsidP="0077456A">
      <w:pPr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3DCC45B1" w14:textId="77777777" w:rsidR="0077456A" w:rsidRDefault="0077456A" w:rsidP="0077456A">
      <w:pPr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609A6DD7" w14:textId="77777777" w:rsidR="0077456A" w:rsidRDefault="0077456A" w:rsidP="0077456A">
      <w:pPr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1F74C971" w14:textId="77777777" w:rsidR="0077456A" w:rsidRDefault="0077456A" w:rsidP="0077456A">
      <w:pPr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5E60C2F3" w14:textId="77777777" w:rsidR="0077456A" w:rsidRDefault="0077456A" w:rsidP="0077456A">
      <w:pPr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4123C862" w14:textId="69FE3339" w:rsidR="0077456A" w:rsidRDefault="002A2D98" w:rsidP="0077456A">
      <w:pPr>
        <w:rPr>
          <w:rFonts w:ascii="Cambria" w:hAnsi="Cambria" w:cs="Arial"/>
          <w:color w:val="365F91" w:themeColor="accent1" w:themeShade="BF"/>
          <w:sz w:val="80"/>
          <w:szCs w:val="80"/>
        </w:rPr>
      </w:pPr>
      <w:bookmarkStart w:id="18" w:name="EVAC"/>
      <w: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  <w:drawing>
          <wp:inline distT="0" distB="0" distL="0" distR="0" wp14:anchorId="58000C37" wp14:editId="3995C8D3">
            <wp:extent cx="5760085" cy="8148341"/>
            <wp:effectExtent l="0" t="0" r="0" b="5080"/>
            <wp:docPr id="458" name="Image 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che_produit (10)-page-001.jp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8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8"/>
    </w:p>
    <w:p w14:paraId="5051A373" w14:textId="421FA9A0" w:rsidR="0077456A" w:rsidRDefault="00F75F4A" w:rsidP="0077456A">
      <w:pPr>
        <w:rPr>
          <w:rFonts w:ascii="Cambria" w:hAnsi="Cambria" w:cs="Arial"/>
          <w:color w:val="365F91" w:themeColor="accent1" w:themeShade="BF"/>
          <w:sz w:val="80"/>
          <w:szCs w:val="80"/>
        </w:rPr>
      </w:pPr>
      <w: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  <w:lastRenderedPageBreak/>
        <w:drawing>
          <wp:inline distT="0" distB="0" distL="0" distR="0" wp14:anchorId="267B5AAF" wp14:editId="6552C33D">
            <wp:extent cx="6210932" cy="8785412"/>
            <wp:effectExtent l="0" t="0" r="0" b="0"/>
            <wp:docPr id="459" name="Image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che_produit (10)-page-002.jp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6052" cy="8792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F84DF7" w14:textId="77777777" w:rsidR="0077456A" w:rsidRDefault="00400EB4" w:rsidP="0077456A">
      <w:pPr>
        <w:rPr>
          <w:rFonts w:ascii="Cambria" w:hAnsi="Cambria" w:cs="Arial"/>
          <w:color w:val="365F91" w:themeColor="accent1" w:themeShade="BF"/>
          <w:sz w:val="80"/>
          <w:szCs w:val="80"/>
        </w:rPr>
      </w:pPr>
      <w:bookmarkStart w:id="19" w:name="BAPI"/>
      <w: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  <w:lastRenderedPageBreak/>
        <w:drawing>
          <wp:inline distT="0" distB="0" distL="0" distR="0" wp14:anchorId="3318E8EE" wp14:editId="5DACD045">
            <wp:extent cx="6386950" cy="9034670"/>
            <wp:effectExtent l="0" t="0" r="0" b="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P 50-page-001.jp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3061" cy="9043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20" w:name="TBS"/>
      <w:bookmarkEnd w:id="19"/>
      <w:r w:rsidR="00AF7944"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  <w:lastRenderedPageBreak/>
        <w:drawing>
          <wp:inline distT="0" distB="0" distL="0" distR="0" wp14:anchorId="49BED0CA" wp14:editId="385CBA89">
            <wp:extent cx="6353504" cy="8983579"/>
            <wp:effectExtent l="0" t="0" r="9525" b="8255"/>
            <wp:docPr id="687" name="Image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UM 10313 TLU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62224" cy="8995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0"/>
    </w:p>
    <w:p w14:paraId="5ED3D8BE" w14:textId="77777777" w:rsidR="0077456A" w:rsidRDefault="0077456A" w:rsidP="0077456A">
      <w:pPr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002ECCF7" w14:textId="77777777" w:rsidR="0077456A" w:rsidRDefault="0077456A" w:rsidP="0077456A">
      <w:pPr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1E79CE57" w14:textId="77777777" w:rsidR="0077456A" w:rsidRDefault="0077456A" w:rsidP="0077456A">
      <w:pPr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41ED9255" w14:textId="36AFECAF" w:rsidR="00AF7944" w:rsidRDefault="00AF7944" w:rsidP="00AF7944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1617C4C7" w14:textId="28E4B98C" w:rsidR="002A2D98" w:rsidRDefault="002A2D98" w:rsidP="00AF7944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69AEECA0" w14:textId="090BB580" w:rsidR="002A2D98" w:rsidRDefault="002A2D98" w:rsidP="00AF7944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213EB389" w14:textId="77777777" w:rsidR="002A2D98" w:rsidRDefault="002A2D98" w:rsidP="00AF7944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5213ADFB" w14:textId="77777777" w:rsidR="00AF7944" w:rsidRDefault="00AF7944" w:rsidP="00AF7944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  <w:bookmarkStart w:id="21" w:name="SECTION4"/>
      <w:r>
        <w:rPr>
          <w:rFonts w:ascii="Cambria" w:hAnsi="Cambria" w:cs="Arial"/>
          <w:color w:val="365F91" w:themeColor="accent1" w:themeShade="BF"/>
          <w:sz w:val="80"/>
          <w:szCs w:val="80"/>
        </w:rPr>
        <w:t>INCENDIE</w:t>
      </w:r>
    </w:p>
    <w:bookmarkEnd w:id="21"/>
    <w:p w14:paraId="58064DA0" w14:textId="77777777" w:rsidR="0077456A" w:rsidRDefault="0077456A" w:rsidP="0077456A">
      <w:pPr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04DCCBFE" w14:textId="77777777" w:rsidR="0077456A" w:rsidRDefault="0077456A" w:rsidP="0077456A">
      <w:pPr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258A9316" w14:textId="77777777" w:rsidR="0077456A" w:rsidRDefault="0077456A" w:rsidP="0077456A">
      <w:pPr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5039753A" w14:textId="77777777" w:rsidR="0077456A" w:rsidRDefault="0077456A" w:rsidP="0077456A">
      <w:pPr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475321CA" w14:textId="77777777" w:rsidR="0077456A" w:rsidRDefault="0077456A" w:rsidP="0077456A">
      <w:pPr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5B44158D" w14:textId="77777777" w:rsidR="0077456A" w:rsidRDefault="0077456A" w:rsidP="0077456A">
      <w:pPr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5DFBB3E3" w14:textId="77777777" w:rsidR="0077456A" w:rsidRDefault="0077456A" w:rsidP="0077456A">
      <w:pPr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5C54AF19" w14:textId="77777777" w:rsidR="0077456A" w:rsidRDefault="00FD0704" w:rsidP="0077456A">
      <w:pPr>
        <w:rPr>
          <w:rFonts w:ascii="Cambria" w:hAnsi="Cambria" w:cs="Arial"/>
          <w:color w:val="365F91" w:themeColor="accent1" w:themeShade="BF"/>
          <w:sz w:val="80"/>
          <w:szCs w:val="80"/>
        </w:rPr>
      </w:pPr>
      <w:bookmarkStart w:id="22" w:name="CENTRALE"/>
      <w: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  <w:lastRenderedPageBreak/>
        <w:drawing>
          <wp:inline distT="0" distB="0" distL="0" distR="0" wp14:anchorId="586CFBD9" wp14:editId="6806AB1E">
            <wp:extent cx="6489650" cy="9176084"/>
            <wp:effectExtent l="0" t="0" r="6985" b="6350"/>
            <wp:docPr id="688" name="Image 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-0001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98557" cy="9188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2"/>
      <w: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  <w:lastRenderedPageBreak/>
        <w:drawing>
          <wp:inline distT="0" distB="0" distL="0" distR="0" wp14:anchorId="62DF7E54" wp14:editId="32FE53F4">
            <wp:extent cx="6489650" cy="9176084"/>
            <wp:effectExtent l="0" t="0" r="6985" b="6350"/>
            <wp:docPr id="689" name="Image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-0002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98557" cy="9188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CE4C11" w14:textId="77777777" w:rsidR="0077456A" w:rsidRDefault="00F75F4A" w:rsidP="0077456A">
      <w:pPr>
        <w:rPr>
          <w:rFonts w:ascii="Cambria" w:hAnsi="Cambria" w:cs="Arial"/>
          <w:color w:val="365F91" w:themeColor="accent1" w:themeShade="BF"/>
          <w:sz w:val="80"/>
          <w:szCs w:val="80"/>
        </w:rPr>
      </w:pPr>
      <w:bookmarkStart w:id="23" w:name="DM"/>
      <w: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  <w:lastRenderedPageBreak/>
        <w:drawing>
          <wp:inline distT="0" distB="0" distL="0" distR="0" wp14:anchorId="61E77FA5" wp14:editId="0918CC23">
            <wp:extent cx="6289435" cy="8892988"/>
            <wp:effectExtent l="0" t="0" r="0" b="3810"/>
            <wp:docPr id="460" name="Image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UG30316 DM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4619" cy="8900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3"/>
    </w:p>
    <w:p w14:paraId="0048F6EE" w14:textId="77777777" w:rsidR="0077456A" w:rsidRDefault="00FD0704" w:rsidP="0077456A">
      <w:pPr>
        <w:rPr>
          <w:rFonts w:ascii="Cambria" w:hAnsi="Cambria" w:cs="Arial"/>
          <w:color w:val="365F91" w:themeColor="accent1" w:themeShade="BF"/>
          <w:sz w:val="80"/>
          <w:szCs w:val="80"/>
        </w:rPr>
      </w:pPr>
      <w:bookmarkStart w:id="24" w:name="SIRENE"/>
      <w: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  <w:lastRenderedPageBreak/>
        <w:drawing>
          <wp:inline distT="0" distB="0" distL="0" distR="0" wp14:anchorId="175C2379" wp14:editId="44C99ABE">
            <wp:extent cx="6421578" cy="9079832"/>
            <wp:effectExtent l="0" t="0" r="0" b="7620"/>
            <wp:docPr id="693" name="Image 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UG30450 DF.jp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0392" cy="9092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4"/>
    </w:p>
    <w:p w14:paraId="0A35B845" w14:textId="77777777" w:rsidR="0077456A" w:rsidRDefault="00FD0704" w:rsidP="0077456A">
      <w:pPr>
        <w:rPr>
          <w:rFonts w:ascii="Cambria" w:hAnsi="Cambria" w:cs="Arial"/>
          <w:color w:val="365F91" w:themeColor="accent1" w:themeShade="BF"/>
          <w:sz w:val="80"/>
          <w:szCs w:val="80"/>
        </w:rPr>
      </w:pPr>
      <w:bookmarkStart w:id="25" w:name="FLASHµ"/>
      <w: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  <w:lastRenderedPageBreak/>
        <w:drawing>
          <wp:inline distT="0" distB="0" distL="0" distR="0" wp14:anchorId="0542574C" wp14:editId="5D1BC424">
            <wp:extent cx="6353504" cy="8983579"/>
            <wp:effectExtent l="0" t="0" r="9525" b="8255"/>
            <wp:docPr id="694" name="Image 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ash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62224" cy="8995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5"/>
      <w: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  <w:lastRenderedPageBreak/>
        <w:drawing>
          <wp:inline distT="0" distB="0" distL="0" distR="0" wp14:anchorId="0D408880" wp14:editId="7FC14DCB">
            <wp:extent cx="6376195" cy="9015663"/>
            <wp:effectExtent l="0" t="0" r="5715" b="0"/>
            <wp:docPr id="695" name="Image 6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-0002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4946" cy="9028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EADE33" w14:textId="77777777" w:rsidR="0077456A" w:rsidRDefault="0077456A" w:rsidP="0077456A">
      <w:pPr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525B160B" w14:textId="77777777" w:rsidR="0077456A" w:rsidRDefault="0077456A" w:rsidP="0077456A">
      <w:pPr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0B699883" w14:textId="0A9F6754" w:rsidR="0077456A" w:rsidRDefault="0077456A" w:rsidP="0077456A">
      <w:pPr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204BB751" w14:textId="18A5EAD9" w:rsidR="002A2D98" w:rsidRDefault="002A2D98" w:rsidP="0077456A">
      <w:pPr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302F5895" w14:textId="23660620" w:rsidR="002A2D98" w:rsidRDefault="002A2D98" w:rsidP="0077456A">
      <w:pPr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6D0C9E5F" w14:textId="77777777" w:rsidR="006A2516" w:rsidRDefault="006A2516" w:rsidP="00C93B78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182498FA" w14:textId="77777777" w:rsidR="005951F6" w:rsidRDefault="006C7609" w:rsidP="006A2516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  <w:bookmarkStart w:id="26" w:name="VDI"/>
      <w:r>
        <w:rPr>
          <w:rFonts w:ascii="Cambria" w:hAnsi="Cambria" w:cs="Arial"/>
          <w:color w:val="365F91" w:themeColor="accent1" w:themeShade="BF"/>
          <w:sz w:val="80"/>
          <w:szCs w:val="80"/>
        </w:rPr>
        <w:t>INFORMATIQUE</w:t>
      </w:r>
      <w:r w:rsidR="005951F6">
        <w:rPr>
          <w:rFonts w:ascii="Cambria" w:hAnsi="Cambria" w:cs="Arial"/>
          <w:color w:val="365F91" w:themeColor="accent1" w:themeShade="BF"/>
          <w:sz w:val="80"/>
          <w:szCs w:val="80"/>
        </w:rPr>
        <w:t>/</w:t>
      </w:r>
    </w:p>
    <w:p w14:paraId="4F0D690A" w14:textId="77777777" w:rsidR="006A2516" w:rsidRDefault="005951F6" w:rsidP="006A2516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  <w:r>
        <w:rPr>
          <w:rFonts w:ascii="Cambria" w:hAnsi="Cambria" w:cs="Arial"/>
          <w:color w:val="365F91" w:themeColor="accent1" w:themeShade="BF"/>
          <w:sz w:val="80"/>
          <w:szCs w:val="80"/>
        </w:rPr>
        <w:t>TELEPHONIE</w:t>
      </w:r>
    </w:p>
    <w:bookmarkEnd w:id="26"/>
    <w:p w14:paraId="508383A4" w14:textId="77777777" w:rsidR="00C93B78" w:rsidRDefault="00C93B78" w:rsidP="00C93B78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605E10B4" w14:textId="77777777" w:rsidR="006A2516" w:rsidRDefault="006A2516" w:rsidP="00C93B78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13B3B956" w14:textId="77777777" w:rsidR="006A2516" w:rsidRDefault="006A2516" w:rsidP="00C93B78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70D9D9F4" w14:textId="77777777" w:rsidR="006A2516" w:rsidRDefault="006A2516" w:rsidP="00C93B78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708B4AF1" w14:textId="77777777" w:rsidR="006A2516" w:rsidRDefault="006A2516" w:rsidP="00C93B78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2AC6EF92" w14:textId="77777777" w:rsidR="006A2516" w:rsidRDefault="006A2516" w:rsidP="00C93B78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2CE17CCC" w14:textId="77777777" w:rsidR="006A2516" w:rsidRDefault="006A2516" w:rsidP="00C93B78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617D5FE5" w14:textId="77777777" w:rsidR="006A2516" w:rsidRDefault="006A2516" w:rsidP="00C93B78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</w:p>
    <w:p w14:paraId="21D4C077" w14:textId="1B53F9AC" w:rsidR="006A2516" w:rsidRDefault="002A2D98" w:rsidP="00C93B78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  <w:bookmarkStart w:id="27" w:name="BAIE"/>
      <w: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  <w:drawing>
          <wp:inline distT="0" distB="0" distL="0" distR="0" wp14:anchorId="7F9E0E20" wp14:editId="7A5179FD">
            <wp:extent cx="5760085" cy="8147800"/>
            <wp:effectExtent l="0" t="0" r="0" b="5715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ies Cabling Completes V2-page-001.jp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7"/>
    </w:p>
    <w:p w14:paraId="79E85AC3" w14:textId="22A09646" w:rsidR="0084375D" w:rsidRDefault="00400EB4" w:rsidP="006A2516">
      <w:pPr>
        <w:rPr>
          <w:rFonts w:ascii="Cambria" w:hAnsi="Cambria" w:cs="Arial"/>
          <w:color w:val="365F91" w:themeColor="accent1" w:themeShade="BF"/>
          <w:sz w:val="80"/>
          <w:szCs w:val="80"/>
        </w:rPr>
      </w:pPr>
      <w: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  <w:lastRenderedPageBreak/>
        <w:drawing>
          <wp:inline distT="0" distB="0" distL="0" distR="0" wp14:anchorId="3003D7B2" wp14:editId="1E769B83">
            <wp:extent cx="6380122" cy="9024731"/>
            <wp:effectExtent l="0" t="0" r="1905" b="5080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ies Cabling Completes V2-page-002.jp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6029" cy="9033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  <w:lastRenderedPageBreak/>
        <w:drawing>
          <wp:inline distT="0" distB="0" distL="0" distR="0" wp14:anchorId="4738ADE2" wp14:editId="647380E7">
            <wp:extent cx="6352015" cy="8984974"/>
            <wp:effectExtent l="0" t="0" r="0" b="6985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ies Cabling Completes V2-page-003.jp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7896" cy="8993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  <w:lastRenderedPageBreak/>
        <w:drawing>
          <wp:inline distT="0" distB="0" distL="0" distR="0" wp14:anchorId="3E251AE6" wp14:editId="3085C27F">
            <wp:extent cx="6422281" cy="9084366"/>
            <wp:effectExtent l="0" t="0" r="0" b="2540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ies Cabling Completes V2-page-004.jp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28227" cy="9092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EEDA42" w14:textId="77777777" w:rsidR="006C7609" w:rsidRDefault="006C7609" w:rsidP="006A2516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  <w:bookmarkStart w:id="28" w:name="BANDEAUPC"/>
      <w: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  <w:lastRenderedPageBreak/>
        <w:drawing>
          <wp:inline distT="0" distB="0" distL="0" distR="0" wp14:anchorId="16834CEB" wp14:editId="462A917D">
            <wp:extent cx="6534706" cy="9243392"/>
            <wp:effectExtent l="0" t="0" r="0" b="0"/>
            <wp:docPr id="698" name="Image 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DU.jp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0757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8"/>
    </w:p>
    <w:p w14:paraId="2337F3B7" w14:textId="77777777" w:rsidR="006C7609" w:rsidRDefault="006C7609" w:rsidP="006A2516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  <w:bookmarkStart w:id="29" w:name="PANNEAUDEBRASSAGE"/>
      <w: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  <w:lastRenderedPageBreak/>
        <w:drawing>
          <wp:inline distT="0" distB="0" distL="0" distR="0" wp14:anchorId="6A1C3223" wp14:editId="56BC5EBA">
            <wp:extent cx="6457413" cy="9134061"/>
            <wp:effectExtent l="0" t="0" r="635" b="0"/>
            <wp:docPr id="699" name="Image 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-LG-033573_Panneau_brassage_equipe-_droit_-19  _-_1_U_-_Cat-_6A-STP-blindage_metal-LCS² (3)-page-001.jp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3392" cy="9142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9"/>
    </w:p>
    <w:p w14:paraId="348D6FE0" w14:textId="4F8B12E7" w:rsidR="006C7609" w:rsidRDefault="00012B66" w:rsidP="006A2516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  <w:bookmarkStart w:id="30" w:name="TEL"/>
      <w: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  <w:lastRenderedPageBreak/>
        <w:drawing>
          <wp:inline distT="0" distB="0" distL="0" distR="0" wp14:anchorId="25610402" wp14:editId="254CE4CD">
            <wp:extent cx="5760085" cy="8148131"/>
            <wp:effectExtent l="0" t="0" r="0" b="5715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OC_HD2000-urgence-page-001.jpg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8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30"/>
    </w:p>
    <w:p w14:paraId="52160CA1" w14:textId="3DF1351F" w:rsidR="006A2516" w:rsidRDefault="00114210" w:rsidP="00012B66">
      <w:pPr>
        <w:jc w:val="center"/>
        <w:rPr>
          <w:rFonts w:ascii="Cambria" w:hAnsi="Cambria" w:cs="Arial"/>
          <w:color w:val="365F91" w:themeColor="accent1" w:themeShade="BF"/>
          <w:sz w:val="80"/>
          <w:szCs w:val="80"/>
        </w:rPr>
      </w:pPr>
      <w:r>
        <w:rPr>
          <w:rFonts w:ascii="Cambria" w:hAnsi="Cambria" w:cs="Arial"/>
          <w:noProof/>
          <w:color w:val="365F91" w:themeColor="accent1" w:themeShade="BF"/>
          <w:sz w:val="80"/>
          <w:szCs w:val="80"/>
          <w:lang w:eastAsia="fr-FR"/>
        </w:rPr>
        <w:lastRenderedPageBreak/>
        <w:drawing>
          <wp:inline distT="0" distB="0" distL="0" distR="0" wp14:anchorId="78B92B30" wp14:editId="72BAD7FB">
            <wp:extent cx="6380122" cy="9024731"/>
            <wp:effectExtent l="0" t="0" r="1905" b="5080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OC_HD2000-urgence-page-002.jp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6029" cy="9033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A2516" w:rsidSect="00D564C6">
      <w:footerReference w:type="default" r:id="rId58"/>
      <w:pgSz w:w="11907" w:h="16840" w:code="9"/>
      <w:pgMar w:top="970" w:right="1418" w:bottom="1418" w:left="1418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12513C" w14:textId="77777777" w:rsidR="007A7662" w:rsidRDefault="007A7662">
      <w:r>
        <w:separator/>
      </w:r>
    </w:p>
  </w:endnote>
  <w:endnote w:type="continuationSeparator" w:id="0">
    <w:p w14:paraId="7F211C75" w14:textId="77777777" w:rsidR="007A7662" w:rsidRDefault="007A76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altName w:val="MS Gothic"/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740475515"/>
      <w:docPartObj>
        <w:docPartGallery w:val="Page Numbers (Bottom of Page)"/>
        <w:docPartUnique/>
      </w:docPartObj>
    </w:sdtPr>
    <w:sdtEndPr/>
    <w:sdtContent>
      <w:p w14:paraId="211AD7F5" w14:textId="77777777" w:rsidR="002F2D1B" w:rsidRDefault="002F2D1B">
        <w:pPr>
          <w:pStyle w:val="Pieddepag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13BD6">
          <w:rPr>
            <w:noProof/>
          </w:rPr>
          <w:t>1</w:t>
        </w:r>
        <w:r>
          <w:fldChar w:fldCharType="end"/>
        </w:r>
      </w:p>
    </w:sdtContent>
  </w:sdt>
  <w:p w14:paraId="013E7CCA" w14:textId="77777777" w:rsidR="002A2D98" w:rsidRDefault="002A2D98" w:rsidP="002A2D98">
    <w:pPr>
      <w:pStyle w:val="Pieddepage"/>
      <w:rPr>
        <w:sz w:val="18"/>
      </w:rPr>
    </w:pPr>
  </w:p>
  <w:p w14:paraId="1DDB9F2F" w14:textId="740BBC2A" w:rsidR="00AD51AC" w:rsidRPr="004D1AD3" w:rsidRDefault="002A2D98" w:rsidP="002A2D98">
    <w:pPr>
      <w:pStyle w:val="Pieddepage"/>
      <w:rPr>
        <w:sz w:val="18"/>
      </w:rPr>
    </w:pPr>
    <w:r>
      <w:rPr>
        <w:sz w:val="18"/>
      </w:rPr>
      <w:t>INSTALLATION D’UN BATIMENT MODULAIRE PROVISOIRE SUR LE SITE DU RECTORAT DE L’ACADEMIE DE VERSAILLES - 78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4FCA8A8" w14:textId="77777777" w:rsidR="007A7662" w:rsidRDefault="007A7662">
      <w:r>
        <w:separator/>
      </w:r>
    </w:p>
  </w:footnote>
  <w:footnote w:type="continuationSeparator" w:id="0">
    <w:p w14:paraId="5F7F6C6F" w14:textId="77777777" w:rsidR="007A7662" w:rsidRDefault="007A766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1.25pt;height:11.25pt" o:bullet="t">
        <v:imagedata r:id="rId1" o:title="mso339A"/>
      </v:shape>
    </w:pict>
  </w:numPicBullet>
  <w:abstractNum w:abstractNumId="0" w15:restartNumberingAfterBreak="0">
    <w:nsid w:val="00000002"/>
    <w:multiLevelType w:val="singleLevel"/>
    <w:tmpl w:val="5E263698"/>
    <w:name w:val="WW8Num2"/>
    <w:lvl w:ilvl="0">
      <w:start w:val="1"/>
      <w:numFmt w:val="bullet"/>
      <w:lvlText w:val=""/>
      <w:lvlJc w:val="left"/>
      <w:pPr>
        <w:tabs>
          <w:tab w:val="num" w:pos="540"/>
        </w:tabs>
        <w:ind w:left="540" w:hanging="360"/>
      </w:pPr>
      <w:rPr>
        <w:rFonts w:ascii="Wingdings" w:hAnsi="Wingdings"/>
        <w:color w:val="auto"/>
      </w:rPr>
    </w:lvl>
  </w:abstractNum>
  <w:abstractNum w:abstractNumId="1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Courier New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Courier New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Courier New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Courier New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Courier New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Courier New"/>
      </w:rPr>
    </w:lvl>
  </w:abstractNum>
  <w:abstractNum w:abstractNumId="2" w15:restartNumberingAfterBreak="0">
    <w:nsid w:val="00000004"/>
    <w:multiLevelType w:val="multi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/>
      </w:rPr>
    </w:lvl>
  </w:abstractNum>
  <w:abstractNum w:abstractNumId="3" w15:restartNumberingAfterBreak="0">
    <w:nsid w:val="00000005"/>
    <w:multiLevelType w:val="multi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16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  <w:sz w:val="16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  <w:sz w:val="16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/>
      </w:rPr>
    </w:lvl>
  </w:abstractNum>
  <w:abstractNum w:abstractNumId="4" w15:restartNumberingAfterBreak="0">
    <w:nsid w:val="09DB4338"/>
    <w:multiLevelType w:val="hybridMultilevel"/>
    <w:tmpl w:val="FFAC194A"/>
    <w:lvl w:ilvl="0" w:tplc="040C0007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640B7D"/>
    <w:multiLevelType w:val="hybridMultilevel"/>
    <w:tmpl w:val="E5023A56"/>
    <w:lvl w:ilvl="0" w:tplc="040C0005">
      <w:start w:val="1"/>
      <w:numFmt w:val="bullet"/>
      <w:lvlText w:val=""/>
      <w:lvlJc w:val="left"/>
      <w:pPr>
        <w:tabs>
          <w:tab w:val="num" w:pos="780"/>
        </w:tabs>
        <w:ind w:left="78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6" w15:restartNumberingAfterBreak="0">
    <w:nsid w:val="17107030"/>
    <w:multiLevelType w:val="hybridMultilevel"/>
    <w:tmpl w:val="57781A10"/>
    <w:lvl w:ilvl="0" w:tplc="040C0007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E82E9C"/>
    <w:multiLevelType w:val="hybridMultilevel"/>
    <w:tmpl w:val="8EC49122"/>
    <w:lvl w:ilvl="0" w:tplc="040C0007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4EA5952"/>
    <w:multiLevelType w:val="hybridMultilevel"/>
    <w:tmpl w:val="E09C7EFE"/>
    <w:lvl w:ilvl="0" w:tplc="040C0007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3CB373A"/>
    <w:multiLevelType w:val="hybridMultilevel"/>
    <w:tmpl w:val="AFD06400"/>
    <w:lvl w:ilvl="0" w:tplc="040C0007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7FF736A"/>
    <w:multiLevelType w:val="hybridMultilevel"/>
    <w:tmpl w:val="FCCCE382"/>
    <w:lvl w:ilvl="0" w:tplc="040C0007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8403404"/>
    <w:multiLevelType w:val="hybridMultilevel"/>
    <w:tmpl w:val="5A3E8B52"/>
    <w:lvl w:ilvl="0" w:tplc="040C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1BD2A1D"/>
    <w:multiLevelType w:val="hybridMultilevel"/>
    <w:tmpl w:val="0F9C45F0"/>
    <w:lvl w:ilvl="0" w:tplc="1BBEA29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63C3745"/>
    <w:multiLevelType w:val="hybridMultilevel"/>
    <w:tmpl w:val="8E18D3A2"/>
    <w:lvl w:ilvl="0" w:tplc="040C0007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86D51DF"/>
    <w:multiLevelType w:val="multilevel"/>
    <w:tmpl w:val="62DA9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D272600"/>
    <w:multiLevelType w:val="multilevel"/>
    <w:tmpl w:val="2DA43F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5D2C2A52"/>
    <w:multiLevelType w:val="hybridMultilevel"/>
    <w:tmpl w:val="AF1E9B80"/>
    <w:lvl w:ilvl="0" w:tplc="50D2E8F2">
      <w:start w:val="1"/>
      <w:numFmt w:val="decimal"/>
      <w:lvlText w:val="%1."/>
      <w:lvlJc w:val="left"/>
      <w:pPr>
        <w:ind w:left="360" w:hanging="360"/>
      </w:pPr>
      <w:rPr>
        <w:rFonts w:hint="default"/>
        <w:color w:val="FF0000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D4452AA"/>
    <w:multiLevelType w:val="hybridMultilevel"/>
    <w:tmpl w:val="1E16730E"/>
    <w:lvl w:ilvl="0" w:tplc="040C0007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E18097F"/>
    <w:multiLevelType w:val="hybridMultilevel"/>
    <w:tmpl w:val="09A0B784"/>
    <w:lvl w:ilvl="0" w:tplc="040C0007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E9C5B7E"/>
    <w:multiLevelType w:val="hybridMultilevel"/>
    <w:tmpl w:val="8B7A4B18"/>
    <w:lvl w:ilvl="0" w:tplc="040C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7B6771F"/>
    <w:multiLevelType w:val="hybridMultilevel"/>
    <w:tmpl w:val="4B16DFBC"/>
    <w:lvl w:ilvl="0" w:tplc="040C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E1A0373A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69F23C04"/>
    <w:multiLevelType w:val="hybridMultilevel"/>
    <w:tmpl w:val="6FC2C00C"/>
    <w:lvl w:ilvl="0" w:tplc="3216E7B4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256267F"/>
    <w:multiLevelType w:val="hybridMultilevel"/>
    <w:tmpl w:val="FD820DA8"/>
    <w:lvl w:ilvl="0" w:tplc="040C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4860818"/>
    <w:multiLevelType w:val="hybridMultilevel"/>
    <w:tmpl w:val="D70448CA"/>
    <w:lvl w:ilvl="0" w:tplc="76D08F5A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4" w15:restartNumberingAfterBreak="0">
    <w:nsid w:val="76A72D49"/>
    <w:multiLevelType w:val="hybridMultilevel"/>
    <w:tmpl w:val="0C74234E"/>
    <w:lvl w:ilvl="0" w:tplc="040C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E48668F"/>
    <w:multiLevelType w:val="hybridMultilevel"/>
    <w:tmpl w:val="8598B766"/>
    <w:lvl w:ilvl="0" w:tplc="040C0007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4"/>
  </w:num>
  <w:num w:numId="2">
    <w:abstractNumId w:val="8"/>
  </w:num>
  <w:num w:numId="3">
    <w:abstractNumId w:val="25"/>
  </w:num>
  <w:num w:numId="4">
    <w:abstractNumId w:val="6"/>
  </w:num>
  <w:num w:numId="5">
    <w:abstractNumId w:val="13"/>
  </w:num>
  <w:num w:numId="6">
    <w:abstractNumId w:val="4"/>
  </w:num>
  <w:num w:numId="7">
    <w:abstractNumId w:val="7"/>
  </w:num>
  <w:num w:numId="8">
    <w:abstractNumId w:val="18"/>
  </w:num>
  <w:num w:numId="9">
    <w:abstractNumId w:val="22"/>
  </w:num>
  <w:num w:numId="10">
    <w:abstractNumId w:val="19"/>
  </w:num>
  <w:num w:numId="11">
    <w:abstractNumId w:val="10"/>
  </w:num>
  <w:num w:numId="12">
    <w:abstractNumId w:val="9"/>
  </w:num>
  <w:num w:numId="13">
    <w:abstractNumId w:val="17"/>
  </w:num>
  <w:num w:numId="14">
    <w:abstractNumId w:val="20"/>
  </w:num>
  <w:num w:numId="15">
    <w:abstractNumId w:val="23"/>
  </w:num>
  <w:num w:numId="16">
    <w:abstractNumId w:val="11"/>
  </w:num>
  <w:num w:numId="17">
    <w:abstractNumId w:val="5"/>
  </w:num>
  <w:num w:numId="18">
    <w:abstractNumId w:val="21"/>
  </w:num>
  <w:num w:numId="19">
    <w:abstractNumId w:val="16"/>
  </w:num>
  <w:num w:numId="20">
    <w:abstractNumId w:val="12"/>
  </w:num>
  <w:num w:numId="21">
    <w:abstractNumId w:val="0"/>
  </w:num>
  <w:num w:numId="22">
    <w:abstractNumId w:val="16"/>
  </w:num>
  <w:num w:numId="23">
    <w:abstractNumId w:val="14"/>
  </w:num>
  <w:num w:numId="24">
    <w:abstractNumId w:val="15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hideSpellingError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hyphenationZone w:val="425"/>
  <w:defaultTableStyle w:val="Normal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6DB5"/>
    <w:rsid w:val="0000099B"/>
    <w:rsid w:val="000010D0"/>
    <w:rsid w:val="0000194E"/>
    <w:rsid w:val="00001DE3"/>
    <w:rsid w:val="00001EC7"/>
    <w:rsid w:val="0000312B"/>
    <w:rsid w:val="000037C4"/>
    <w:rsid w:val="00004105"/>
    <w:rsid w:val="000053E6"/>
    <w:rsid w:val="00005528"/>
    <w:rsid w:val="00005F87"/>
    <w:rsid w:val="00006F20"/>
    <w:rsid w:val="0000710F"/>
    <w:rsid w:val="00007230"/>
    <w:rsid w:val="00007B7C"/>
    <w:rsid w:val="0001013A"/>
    <w:rsid w:val="0001074F"/>
    <w:rsid w:val="000108EA"/>
    <w:rsid w:val="00010A94"/>
    <w:rsid w:val="00010DA4"/>
    <w:rsid w:val="000112CE"/>
    <w:rsid w:val="00011CB4"/>
    <w:rsid w:val="000120D4"/>
    <w:rsid w:val="00012B66"/>
    <w:rsid w:val="000131BD"/>
    <w:rsid w:val="000134B5"/>
    <w:rsid w:val="00013F49"/>
    <w:rsid w:val="00014963"/>
    <w:rsid w:val="00014B83"/>
    <w:rsid w:val="00014FBF"/>
    <w:rsid w:val="00015D94"/>
    <w:rsid w:val="00017F88"/>
    <w:rsid w:val="0002083F"/>
    <w:rsid w:val="00021AF9"/>
    <w:rsid w:val="00022201"/>
    <w:rsid w:val="000226E6"/>
    <w:rsid w:val="00022992"/>
    <w:rsid w:val="0002328A"/>
    <w:rsid w:val="00024ACA"/>
    <w:rsid w:val="00025539"/>
    <w:rsid w:val="00025F7B"/>
    <w:rsid w:val="00027163"/>
    <w:rsid w:val="00030A92"/>
    <w:rsid w:val="00030FB2"/>
    <w:rsid w:val="00031A16"/>
    <w:rsid w:val="000329D2"/>
    <w:rsid w:val="00033F41"/>
    <w:rsid w:val="0003520D"/>
    <w:rsid w:val="00036075"/>
    <w:rsid w:val="000360BB"/>
    <w:rsid w:val="000360D0"/>
    <w:rsid w:val="00036914"/>
    <w:rsid w:val="00036DBE"/>
    <w:rsid w:val="00037A02"/>
    <w:rsid w:val="0004033E"/>
    <w:rsid w:val="0004073F"/>
    <w:rsid w:val="000421E6"/>
    <w:rsid w:val="00042F24"/>
    <w:rsid w:val="00042FD7"/>
    <w:rsid w:val="000430B9"/>
    <w:rsid w:val="00043583"/>
    <w:rsid w:val="00043B0D"/>
    <w:rsid w:val="00043B44"/>
    <w:rsid w:val="00043F04"/>
    <w:rsid w:val="00044057"/>
    <w:rsid w:val="00044452"/>
    <w:rsid w:val="00045229"/>
    <w:rsid w:val="000467D2"/>
    <w:rsid w:val="00046BD7"/>
    <w:rsid w:val="00046ECA"/>
    <w:rsid w:val="000470D5"/>
    <w:rsid w:val="000475AB"/>
    <w:rsid w:val="00051579"/>
    <w:rsid w:val="00051AA8"/>
    <w:rsid w:val="000535C7"/>
    <w:rsid w:val="000540EF"/>
    <w:rsid w:val="000541F9"/>
    <w:rsid w:val="00054225"/>
    <w:rsid w:val="00054D2F"/>
    <w:rsid w:val="00055FFF"/>
    <w:rsid w:val="000560A8"/>
    <w:rsid w:val="000563E2"/>
    <w:rsid w:val="000565F4"/>
    <w:rsid w:val="00056DEE"/>
    <w:rsid w:val="0005770E"/>
    <w:rsid w:val="00057B88"/>
    <w:rsid w:val="00057B9E"/>
    <w:rsid w:val="00057C09"/>
    <w:rsid w:val="00057D14"/>
    <w:rsid w:val="00057EF8"/>
    <w:rsid w:val="0006092A"/>
    <w:rsid w:val="0006151A"/>
    <w:rsid w:val="00061F57"/>
    <w:rsid w:val="00063C9C"/>
    <w:rsid w:val="00063D85"/>
    <w:rsid w:val="00064054"/>
    <w:rsid w:val="0006407E"/>
    <w:rsid w:val="00064DD2"/>
    <w:rsid w:val="000654C6"/>
    <w:rsid w:val="00065BB1"/>
    <w:rsid w:val="00065D63"/>
    <w:rsid w:val="00066416"/>
    <w:rsid w:val="00067A2F"/>
    <w:rsid w:val="000705A5"/>
    <w:rsid w:val="00070A5E"/>
    <w:rsid w:val="000713C5"/>
    <w:rsid w:val="00071E85"/>
    <w:rsid w:val="00072842"/>
    <w:rsid w:val="00072B03"/>
    <w:rsid w:val="00072D29"/>
    <w:rsid w:val="00072FA4"/>
    <w:rsid w:val="00073012"/>
    <w:rsid w:val="00073074"/>
    <w:rsid w:val="000735AD"/>
    <w:rsid w:val="00073704"/>
    <w:rsid w:val="00073E3F"/>
    <w:rsid w:val="00074ED8"/>
    <w:rsid w:val="000751B6"/>
    <w:rsid w:val="0007571D"/>
    <w:rsid w:val="00075A28"/>
    <w:rsid w:val="00075FC7"/>
    <w:rsid w:val="00076C30"/>
    <w:rsid w:val="00076DA0"/>
    <w:rsid w:val="00076EF2"/>
    <w:rsid w:val="00081888"/>
    <w:rsid w:val="00082208"/>
    <w:rsid w:val="0008270E"/>
    <w:rsid w:val="000847F1"/>
    <w:rsid w:val="00084DC0"/>
    <w:rsid w:val="00084FAB"/>
    <w:rsid w:val="00085442"/>
    <w:rsid w:val="00085955"/>
    <w:rsid w:val="00085C3E"/>
    <w:rsid w:val="000866B4"/>
    <w:rsid w:val="0008763B"/>
    <w:rsid w:val="00087B14"/>
    <w:rsid w:val="00087FEC"/>
    <w:rsid w:val="000904B2"/>
    <w:rsid w:val="000909D4"/>
    <w:rsid w:val="00090A41"/>
    <w:rsid w:val="0009108B"/>
    <w:rsid w:val="00091607"/>
    <w:rsid w:val="00093483"/>
    <w:rsid w:val="000940DA"/>
    <w:rsid w:val="00094397"/>
    <w:rsid w:val="0009450B"/>
    <w:rsid w:val="00094680"/>
    <w:rsid w:val="0009570C"/>
    <w:rsid w:val="000961A5"/>
    <w:rsid w:val="0009650E"/>
    <w:rsid w:val="000965B2"/>
    <w:rsid w:val="00096812"/>
    <w:rsid w:val="00096AFF"/>
    <w:rsid w:val="00097BE3"/>
    <w:rsid w:val="000A0E7F"/>
    <w:rsid w:val="000A16BA"/>
    <w:rsid w:val="000A1F66"/>
    <w:rsid w:val="000A2EBE"/>
    <w:rsid w:val="000A33CE"/>
    <w:rsid w:val="000A5584"/>
    <w:rsid w:val="000A56CA"/>
    <w:rsid w:val="000A5749"/>
    <w:rsid w:val="000A5854"/>
    <w:rsid w:val="000A5916"/>
    <w:rsid w:val="000A62FD"/>
    <w:rsid w:val="000A65B4"/>
    <w:rsid w:val="000B0C74"/>
    <w:rsid w:val="000B2316"/>
    <w:rsid w:val="000B250A"/>
    <w:rsid w:val="000B2C7F"/>
    <w:rsid w:val="000B3856"/>
    <w:rsid w:val="000B3E52"/>
    <w:rsid w:val="000B5926"/>
    <w:rsid w:val="000B72A5"/>
    <w:rsid w:val="000C04EA"/>
    <w:rsid w:val="000C096B"/>
    <w:rsid w:val="000C0D85"/>
    <w:rsid w:val="000C1C11"/>
    <w:rsid w:val="000C2426"/>
    <w:rsid w:val="000C33BD"/>
    <w:rsid w:val="000C3844"/>
    <w:rsid w:val="000C3EAD"/>
    <w:rsid w:val="000C4474"/>
    <w:rsid w:val="000C510A"/>
    <w:rsid w:val="000C51A3"/>
    <w:rsid w:val="000C51D1"/>
    <w:rsid w:val="000C588D"/>
    <w:rsid w:val="000C5A3E"/>
    <w:rsid w:val="000C629E"/>
    <w:rsid w:val="000C6518"/>
    <w:rsid w:val="000C69FD"/>
    <w:rsid w:val="000C6DFE"/>
    <w:rsid w:val="000C7AB6"/>
    <w:rsid w:val="000C7ABF"/>
    <w:rsid w:val="000D080C"/>
    <w:rsid w:val="000D089F"/>
    <w:rsid w:val="000D0E35"/>
    <w:rsid w:val="000D1C44"/>
    <w:rsid w:val="000D2468"/>
    <w:rsid w:val="000D3282"/>
    <w:rsid w:val="000D39E5"/>
    <w:rsid w:val="000D4596"/>
    <w:rsid w:val="000D4944"/>
    <w:rsid w:val="000D5105"/>
    <w:rsid w:val="000D59EF"/>
    <w:rsid w:val="000D5BB6"/>
    <w:rsid w:val="000D7B40"/>
    <w:rsid w:val="000E056B"/>
    <w:rsid w:val="000E0E61"/>
    <w:rsid w:val="000E17B3"/>
    <w:rsid w:val="000E25D4"/>
    <w:rsid w:val="000E25D5"/>
    <w:rsid w:val="000E2D9D"/>
    <w:rsid w:val="000E3562"/>
    <w:rsid w:val="000E36AE"/>
    <w:rsid w:val="000E3BBC"/>
    <w:rsid w:val="000E46FA"/>
    <w:rsid w:val="000E5332"/>
    <w:rsid w:val="000E5401"/>
    <w:rsid w:val="000E5683"/>
    <w:rsid w:val="000E5EB4"/>
    <w:rsid w:val="000E5EB6"/>
    <w:rsid w:val="000E6172"/>
    <w:rsid w:val="000E6201"/>
    <w:rsid w:val="000E696C"/>
    <w:rsid w:val="000E6A55"/>
    <w:rsid w:val="000E6A92"/>
    <w:rsid w:val="000E6EDE"/>
    <w:rsid w:val="000E7549"/>
    <w:rsid w:val="000F0798"/>
    <w:rsid w:val="000F0BE7"/>
    <w:rsid w:val="000F0D19"/>
    <w:rsid w:val="000F1447"/>
    <w:rsid w:val="000F17E3"/>
    <w:rsid w:val="000F3131"/>
    <w:rsid w:val="000F436D"/>
    <w:rsid w:val="000F46E0"/>
    <w:rsid w:val="000F4FD9"/>
    <w:rsid w:val="000F50DF"/>
    <w:rsid w:val="000F5626"/>
    <w:rsid w:val="000F5C5E"/>
    <w:rsid w:val="000F5EBF"/>
    <w:rsid w:val="000F6179"/>
    <w:rsid w:val="000F639D"/>
    <w:rsid w:val="000F680C"/>
    <w:rsid w:val="000F75C8"/>
    <w:rsid w:val="000F7FA6"/>
    <w:rsid w:val="00100224"/>
    <w:rsid w:val="0010243F"/>
    <w:rsid w:val="001050A5"/>
    <w:rsid w:val="00105828"/>
    <w:rsid w:val="00105CFC"/>
    <w:rsid w:val="00106313"/>
    <w:rsid w:val="0010651E"/>
    <w:rsid w:val="00106C97"/>
    <w:rsid w:val="00110C5B"/>
    <w:rsid w:val="00110E8D"/>
    <w:rsid w:val="00111EBB"/>
    <w:rsid w:val="0011207A"/>
    <w:rsid w:val="00113013"/>
    <w:rsid w:val="001140BE"/>
    <w:rsid w:val="00114210"/>
    <w:rsid w:val="001147C5"/>
    <w:rsid w:val="00114986"/>
    <w:rsid w:val="001160B7"/>
    <w:rsid w:val="00117CFF"/>
    <w:rsid w:val="00117FC7"/>
    <w:rsid w:val="001207F9"/>
    <w:rsid w:val="00120A84"/>
    <w:rsid w:val="001211F9"/>
    <w:rsid w:val="001213EF"/>
    <w:rsid w:val="00122003"/>
    <w:rsid w:val="00122E7F"/>
    <w:rsid w:val="00123030"/>
    <w:rsid w:val="001233F7"/>
    <w:rsid w:val="001248D5"/>
    <w:rsid w:val="00124C46"/>
    <w:rsid w:val="00124C54"/>
    <w:rsid w:val="00125500"/>
    <w:rsid w:val="001259C6"/>
    <w:rsid w:val="00125F41"/>
    <w:rsid w:val="001271B4"/>
    <w:rsid w:val="001277D8"/>
    <w:rsid w:val="00127A30"/>
    <w:rsid w:val="00130441"/>
    <w:rsid w:val="00130BA1"/>
    <w:rsid w:val="001318A2"/>
    <w:rsid w:val="00131F57"/>
    <w:rsid w:val="00132CA1"/>
    <w:rsid w:val="00132CCE"/>
    <w:rsid w:val="001333C5"/>
    <w:rsid w:val="00134EB5"/>
    <w:rsid w:val="00135A44"/>
    <w:rsid w:val="001367AE"/>
    <w:rsid w:val="00136C70"/>
    <w:rsid w:val="00137A7B"/>
    <w:rsid w:val="00137F63"/>
    <w:rsid w:val="0014164E"/>
    <w:rsid w:val="00141A22"/>
    <w:rsid w:val="00142970"/>
    <w:rsid w:val="00142F3A"/>
    <w:rsid w:val="00143858"/>
    <w:rsid w:val="0014411F"/>
    <w:rsid w:val="00145874"/>
    <w:rsid w:val="00145C38"/>
    <w:rsid w:val="00145D51"/>
    <w:rsid w:val="00146283"/>
    <w:rsid w:val="00146852"/>
    <w:rsid w:val="001468F2"/>
    <w:rsid w:val="0014699C"/>
    <w:rsid w:val="00147396"/>
    <w:rsid w:val="0015028B"/>
    <w:rsid w:val="0015057D"/>
    <w:rsid w:val="0015096A"/>
    <w:rsid w:val="001517E5"/>
    <w:rsid w:val="00151AFC"/>
    <w:rsid w:val="001521B6"/>
    <w:rsid w:val="001528CE"/>
    <w:rsid w:val="00152E53"/>
    <w:rsid w:val="0015379C"/>
    <w:rsid w:val="001539A7"/>
    <w:rsid w:val="00155207"/>
    <w:rsid w:val="00155857"/>
    <w:rsid w:val="00155C19"/>
    <w:rsid w:val="00155CF0"/>
    <w:rsid w:val="00156167"/>
    <w:rsid w:val="001574B7"/>
    <w:rsid w:val="00157D59"/>
    <w:rsid w:val="00160B91"/>
    <w:rsid w:val="0016175E"/>
    <w:rsid w:val="00162CF3"/>
    <w:rsid w:val="0016320D"/>
    <w:rsid w:val="001639A6"/>
    <w:rsid w:val="00163A4F"/>
    <w:rsid w:val="001643DB"/>
    <w:rsid w:val="00164D23"/>
    <w:rsid w:val="0016587C"/>
    <w:rsid w:val="001661F4"/>
    <w:rsid w:val="0016626F"/>
    <w:rsid w:val="0016655E"/>
    <w:rsid w:val="00166B1B"/>
    <w:rsid w:val="00166C60"/>
    <w:rsid w:val="00167277"/>
    <w:rsid w:val="00170805"/>
    <w:rsid w:val="001710F6"/>
    <w:rsid w:val="001712A2"/>
    <w:rsid w:val="00171679"/>
    <w:rsid w:val="00171BD5"/>
    <w:rsid w:val="00172D7C"/>
    <w:rsid w:val="00172DC7"/>
    <w:rsid w:val="00172F3C"/>
    <w:rsid w:val="00173997"/>
    <w:rsid w:val="00174216"/>
    <w:rsid w:val="00177B59"/>
    <w:rsid w:val="00177D9F"/>
    <w:rsid w:val="00180192"/>
    <w:rsid w:val="0018026A"/>
    <w:rsid w:val="00180F68"/>
    <w:rsid w:val="00181582"/>
    <w:rsid w:val="001817E7"/>
    <w:rsid w:val="001819CA"/>
    <w:rsid w:val="00182461"/>
    <w:rsid w:val="00182E8D"/>
    <w:rsid w:val="00183A17"/>
    <w:rsid w:val="00183AB5"/>
    <w:rsid w:val="00184654"/>
    <w:rsid w:val="00184861"/>
    <w:rsid w:val="0018489D"/>
    <w:rsid w:val="00184AC7"/>
    <w:rsid w:val="001853F3"/>
    <w:rsid w:val="00185883"/>
    <w:rsid w:val="00185914"/>
    <w:rsid w:val="0018658A"/>
    <w:rsid w:val="0018760A"/>
    <w:rsid w:val="001905C8"/>
    <w:rsid w:val="00191D84"/>
    <w:rsid w:val="00191E2B"/>
    <w:rsid w:val="00192D2F"/>
    <w:rsid w:val="00194501"/>
    <w:rsid w:val="00195798"/>
    <w:rsid w:val="001957A3"/>
    <w:rsid w:val="00195938"/>
    <w:rsid w:val="00195D0C"/>
    <w:rsid w:val="00195EAB"/>
    <w:rsid w:val="001965F4"/>
    <w:rsid w:val="00196E1D"/>
    <w:rsid w:val="00196FAE"/>
    <w:rsid w:val="001A0552"/>
    <w:rsid w:val="001A0DBC"/>
    <w:rsid w:val="001A51DD"/>
    <w:rsid w:val="001A5343"/>
    <w:rsid w:val="001A5FF3"/>
    <w:rsid w:val="001A6233"/>
    <w:rsid w:val="001A69B7"/>
    <w:rsid w:val="001A78BD"/>
    <w:rsid w:val="001B148A"/>
    <w:rsid w:val="001B1D41"/>
    <w:rsid w:val="001B2A9B"/>
    <w:rsid w:val="001B336F"/>
    <w:rsid w:val="001B38E2"/>
    <w:rsid w:val="001B3B01"/>
    <w:rsid w:val="001B57CB"/>
    <w:rsid w:val="001B642F"/>
    <w:rsid w:val="001B6548"/>
    <w:rsid w:val="001B6D0D"/>
    <w:rsid w:val="001B706F"/>
    <w:rsid w:val="001C0FB0"/>
    <w:rsid w:val="001C14B8"/>
    <w:rsid w:val="001C17B9"/>
    <w:rsid w:val="001C2D0B"/>
    <w:rsid w:val="001C3CAC"/>
    <w:rsid w:val="001C3EE6"/>
    <w:rsid w:val="001C4F43"/>
    <w:rsid w:val="001C59EA"/>
    <w:rsid w:val="001C5A94"/>
    <w:rsid w:val="001C7145"/>
    <w:rsid w:val="001D0C2C"/>
    <w:rsid w:val="001D1107"/>
    <w:rsid w:val="001D16F6"/>
    <w:rsid w:val="001D1B8E"/>
    <w:rsid w:val="001D1F48"/>
    <w:rsid w:val="001D2453"/>
    <w:rsid w:val="001D24C6"/>
    <w:rsid w:val="001D2664"/>
    <w:rsid w:val="001D37D7"/>
    <w:rsid w:val="001D48F1"/>
    <w:rsid w:val="001D4E42"/>
    <w:rsid w:val="001D5070"/>
    <w:rsid w:val="001D56ED"/>
    <w:rsid w:val="001D5DF1"/>
    <w:rsid w:val="001D6095"/>
    <w:rsid w:val="001D77A6"/>
    <w:rsid w:val="001D7E15"/>
    <w:rsid w:val="001E0330"/>
    <w:rsid w:val="001E05A6"/>
    <w:rsid w:val="001E176E"/>
    <w:rsid w:val="001E1BC8"/>
    <w:rsid w:val="001E22BF"/>
    <w:rsid w:val="001E288F"/>
    <w:rsid w:val="001E2DB4"/>
    <w:rsid w:val="001E3093"/>
    <w:rsid w:val="001E3EF6"/>
    <w:rsid w:val="001E492D"/>
    <w:rsid w:val="001E52C3"/>
    <w:rsid w:val="001E64FF"/>
    <w:rsid w:val="001E7216"/>
    <w:rsid w:val="001E7396"/>
    <w:rsid w:val="001E7D8D"/>
    <w:rsid w:val="001F0F99"/>
    <w:rsid w:val="001F3851"/>
    <w:rsid w:val="001F3EAF"/>
    <w:rsid w:val="001F43AB"/>
    <w:rsid w:val="001F476E"/>
    <w:rsid w:val="001F4CAD"/>
    <w:rsid w:val="001F5651"/>
    <w:rsid w:val="001F61D0"/>
    <w:rsid w:val="001F645E"/>
    <w:rsid w:val="001F6773"/>
    <w:rsid w:val="001F68E9"/>
    <w:rsid w:val="001F7768"/>
    <w:rsid w:val="001F79B3"/>
    <w:rsid w:val="00200141"/>
    <w:rsid w:val="0020026A"/>
    <w:rsid w:val="002004FF"/>
    <w:rsid w:val="00201381"/>
    <w:rsid w:val="002021E5"/>
    <w:rsid w:val="0020235E"/>
    <w:rsid w:val="00202A50"/>
    <w:rsid w:val="002033DF"/>
    <w:rsid w:val="002037A8"/>
    <w:rsid w:val="00204043"/>
    <w:rsid w:val="00204E0B"/>
    <w:rsid w:val="00204F1A"/>
    <w:rsid w:val="00205A8D"/>
    <w:rsid w:val="00206037"/>
    <w:rsid w:val="00206386"/>
    <w:rsid w:val="002076B9"/>
    <w:rsid w:val="00207931"/>
    <w:rsid w:val="00207CB1"/>
    <w:rsid w:val="00207EA4"/>
    <w:rsid w:val="00207EFF"/>
    <w:rsid w:val="0021115A"/>
    <w:rsid w:val="00211F71"/>
    <w:rsid w:val="002126DD"/>
    <w:rsid w:val="00213158"/>
    <w:rsid w:val="00213C56"/>
    <w:rsid w:val="00214513"/>
    <w:rsid w:val="00214694"/>
    <w:rsid w:val="00214C8B"/>
    <w:rsid w:val="00215CA3"/>
    <w:rsid w:val="00215FD4"/>
    <w:rsid w:val="002161EB"/>
    <w:rsid w:val="00216214"/>
    <w:rsid w:val="0021663A"/>
    <w:rsid w:val="002175A6"/>
    <w:rsid w:val="00217CF1"/>
    <w:rsid w:val="00217DB4"/>
    <w:rsid w:val="00217F11"/>
    <w:rsid w:val="0022053C"/>
    <w:rsid w:val="002205BA"/>
    <w:rsid w:val="0022095E"/>
    <w:rsid w:val="00220D7B"/>
    <w:rsid w:val="00223145"/>
    <w:rsid w:val="00223461"/>
    <w:rsid w:val="00223F16"/>
    <w:rsid w:val="00224442"/>
    <w:rsid w:val="00224901"/>
    <w:rsid w:val="002263D7"/>
    <w:rsid w:val="00226C2C"/>
    <w:rsid w:val="00226E76"/>
    <w:rsid w:val="00227433"/>
    <w:rsid w:val="002275A7"/>
    <w:rsid w:val="00227E93"/>
    <w:rsid w:val="00230127"/>
    <w:rsid w:val="00230787"/>
    <w:rsid w:val="002307E3"/>
    <w:rsid w:val="00231A05"/>
    <w:rsid w:val="00231D9D"/>
    <w:rsid w:val="002334DB"/>
    <w:rsid w:val="002337A9"/>
    <w:rsid w:val="002360C8"/>
    <w:rsid w:val="0023673F"/>
    <w:rsid w:val="00237EA5"/>
    <w:rsid w:val="00237F6F"/>
    <w:rsid w:val="0024093A"/>
    <w:rsid w:val="00240D88"/>
    <w:rsid w:val="00241066"/>
    <w:rsid w:val="002428D6"/>
    <w:rsid w:val="00243C03"/>
    <w:rsid w:val="00243FF6"/>
    <w:rsid w:val="002441A7"/>
    <w:rsid w:val="002445AC"/>
    <w:rsid w:val="002450A1"/>
    <w:rsid w:val="00245188"/>
    <w:rsid w:val="00245890"/>
    <w:rsid w:val="00245C6E"/>
    <w:rsid w:val="0024648D"/>
    <w:rsid w:val="002466E9"/>
    <w:rsid w:val="00246A80"/>
    <w:rsid w:val="00247998"/>
    <w:rsid w:val="00250203"/>
    <w:rsid w:val="002502EB"/>
    <w:rsid w:val="0025078E"/>
    <w:rsid w:val="00251287"/>
    <w:rsid w:val="00251315"/>
    <w:rsid w:val="002516F7"/>
    <w:rsid w:val="00251B37"/>
    <w:rsid w:val="00252CA1"/>
    <w:rsid w:val="00253081"/>
    <w:rsid w:val="0025313E"/>
    <w:rsid w:val="00253788"/>
    <w:rsid w:val="002537D3"/>
    <w:rsid w:val="0025389B"/>
    <w:rsid w:val="0025397C"/>
    <w:rsid w:val="00253C7F"/>
    <w:rsid w:val="00253FEB"/>
    <w:rsid w:val="00254291"/>
    <w:rsid w:val="00254AD8"/>
    <w:rsid w:val="00254B2C"/>
    <w:rsid w:val="00255848"/>
    <w:rsid w:val="002558FE"/>
    <w:rsid w:val="00255CBA"/>
    <w:rsid w:val="00256027"/>
    <w:rsid w:val="002568CD"/>
    <w:rsid w:val="00256C77"/>
    <w:rsid w:val="00256E30"/>
    <w:rsid w:val="00256F6D"/>
    <w:rsid w:val="002577AE"/>
    <w:rsid w:val="00257922"/>
    <w:rsid w:val="00261339"/>
    <w:rsid w:val="00261907"/>
    <w:rsid w:val="00262A85"/>
    <w:rsid w:val="00262E1A"/>
    <w:rsid w:val="002642EE"/>
    <w:rsid w:val="002646F2"/>
    <w:rsid w:val="00265011"/>
    <w:rsid w:val="002656E1"/>
    <w:rsid w:val="0026572A"/>
    <w:rsid w:val="00265B67"/>
    <w:rsid w:val="002669A8"/>
    <w:rsid w:val="00266A7C"/>
    <w:rsid w:val="00267137"/>
    <w:rsid w:val="0026758F"/>
    <w:rsid w:val="0026782E"/>
    <w:rsid w:val="00267ADE"/>
    <w:rsid w:val="00270C74"/>
    <w:rsid w:val="00271033"/>
    <w:rsid w:val="002712DC"/>
    <w:rsid w:val="00271550"/>
    <w:rsid w:val="00271F6A"/>
    <w:rsid w:val="00272B6C"/>
    <w:rsid w:val="00273FFD"/>
    <w:rsid w:val="002742DB"/>
    <w:rsid w:val="00275723"/>
    <w:rsid w:val="002761B8"/>
    <w:rsid w:val="00276649"/>
    <w:rsid w:val="002772A0"/>
    <w:rsid w:val="0027761B"/>
    <w:rsid w:val="0027765E"/>
    <w:rsid w:val="002776D0"/>
    <w:rsid w:val="0028031B"/>
    <w:rsid w:val="00280A41"/>
    <w:rsid w:val="00280C7D"/>
    <w:rsid w:val="00281265"/>
    <w:rsid w:val="00281700"/>
    <w:rsid w:val="002822DC"/>
    <w:rsid w:val="00282B90"/>
    <w:rsid w:val="00282E9F"/>
    <w:rsid w:val="00283369"/>
    <w:rsid w:val="00283930"/>
    <w:rsid w:val="00283A50"/>
    <w:rsid w:val="00283C77"/>
    <w:rsid w:val="002840F5"/>
    <w:rsid w:val="002848F7"/>
    <w:rsid w:val="00284910"/>
    <w:rsid w:val="002849F7"/>
    <w:rsid w:val="0028557F"/>
    <w:rsid w:val="00285D02"/>
    <w:rsid w:val="00286372"/>
    <w:rsid w:val="002867DF"/>
    <w:rsid w:val="00286E58"/>
    <w:rsid w:val="002900C3"/>
    <w:rsid w:val="00290260"/>
    <w:rsid w:val="00290DFC"/>
    <w:rsid w:val="00291133"/>
    <w:rsid w:val="00291752"/>
    <w:rsid w:val="002918A8"/>
    <w:rsid w:val="002923A2"/>
    <w:rsid w:val="00293052"/>
    <w:rsid w:val="00293225"/>
    <w:rsid w:val="00293399"/>
    <w:rsid w:val="00294491"/>
    <w:rsid w:val="002945A6"/>
    <w:rsid w:val="00294DF8"/>
    <w:rsid w:val="0029549D"/>
    <w:rsid w:val="0029681C"/>
    <w:rsid w:val="0029707F"/>
    <w:rsid w:val="0029734F"/>
    <w:rsid w:val="0029741B"/>
    <w:rsid w:val="00297DA1"/>
    <w:rsid w:val="00297E6E"/>
    <w:rsid w:val="00297EBA"/>
    <w:rsid w:val="00297FA2"/>
    <w:rsid w:val="002A02C2"/>
    <w:rsid w:val="002A0EFC"/>
    <w:rsid w:val="002A2D98"/>
    <w:rsid w:val="002A2F31"/>
    <w:rsid w:val="002A3653"/>
    <w:rsid w:val="002A375D"/>
    <w:rsid w:val="002A3802"/>
    <w:rsid w:val="002A3A47"/>
    <w:rsid w:val="002A4F34"/>
    <w:rsid w:val="002A57DE"/>
    <w:rsid w:val="002A5930"/>
    <w:rsid w:val="002A5C71"/>
    <w:rsid w:val="002A6193"/>
    <w:rsid w:val="002A690E"/>
    <w:rsid w:val="002A6FB0"/>
    <w:rsid w:val="002A739C"/>
    <w:rsid w:val="002A7537"/>
    <w:rsid w:val="002A7EBA"/>
    <w:rsid w:val="002B0466"/>
    <w:rsid w:val="002B05C9"/>
    <w:rsid w:val="002B08E5"/>
    <w:rsid w:val="002B0ADB"/>
    <w:rsid w:val="002B0BB5"/>
    <w:rsid w:val="002B190B"/>
    <w:rsid w:val="002B1A61"/>
    <w:rsid w:val="002B27D0"/>
    <w:rsid w:val="002B2BA6"/>
    <w:rsid w:val="002B3EF6"/>
    <w:rsid w:val="002B4184"/>
    <w:rsid w:val="002B543F"/>
    <w:rsid w:val="002B5BC8"/>
    <w:rsid w:val="002B71A3"/>
    <w:rsid w:val="002B79DB"/>
    <w:rsid w:val="002C0C90"/>
    <w:rsid w:val="002C0CFA"/>
    <w:rsid w:val="002C19BD"/>
    <w:rsid w:val="002C1C6A"/>
    <w:rsid w:val="002C25C7"/>
    <w:rsid w:val="002C2871"/>
    <w:rsid w:val="002C2ADE"/>
    <w:rsid w:val="002C2D80"/>
    <w:rsid w:val="002C3228"/>
    <w:rsid w:val="002C32E5"/>
    <w:rsid w:val="002C342A"/>
    <w:rsid w:val="002C477F"/>
    <w:rsid w:val="002C4C83"/>
    <w:rsid w:val="002C5B5C"/>
    <w:rsid w:val="002C61C4"/>
    <w:rsid w:val="002C63D9"/>
    <w:rsid w:val="002C66CD"/>
    <w:rsid w:val="002C674A"/>
    <w:rsid w:val="002C6979"/>
    <w:rsid w:val="002C6C55"/>
    <w:rsid w:val="002C6EDB"/>
    <w:rsid w:val="002C767F"/>
    <w:rsid w:val="002D05C7"/>
    <w:rsid w:val="002D13B6"/>
    <w:rsid w:val="002D22CD"/>
    <w:rsid w:val="002D2475"/>
    <w:rsid w:val="002D267C"/>
    <w:rsid w:val="002D33AD"/>
    <w:rsid w:val="002D3FD0"/>
    <w:rsid w:val="002D449E"/>
    <w:rsid w:val="002D44F2"/>
    <w:rsid w:val="002D4731"/>
    <w:rsid w:val="002D4EB1"/>
    <w:rsid w:val="002D5B9B"/>
    <w:rsid w:val="002D5E25"/>
    <w:rsid w:val="002D5EF1"/>
    <w:rsid w:val="002D6129"/>
    <w:rsid w:val="002D6989"/>
    <w:rsid w:val="002D6C2E"/>
    <w:rsid w:val="002D7E83"/>
    <w:rsid w:val="002E1527"/>
    <w:rsid w:val="002E28CA"/>
    <w:rsid w:val="002E2CE9"/>
    <w:rsid w:val="002E327B"/>
    <w:rsid w:val="002E3795"/>
    <w:rsid w:val="002E4A9C"/>
    <w:rsid w:val="002E4B4D"/>
    <w:rsid w:val="002E4D1F"/>
    <w:rsid w:val="002E544E"/>
    <w:rsid w:val="002E6DC0"/>
    <w:rsid w:val="002E72FC"/>
    <w:rsid w:val="002E7B69"/>
    <w:rsid w:val="002F01E2"/>
    <w:rsid w:val="002F03A7"/>
    <w:rsid w:val="002F03C2"/>
    <w:rsid w:val="002F0CCD"/>
    <w:rsid w:val="002F16CC"/>
    <w:rsid w:val="002F1E29"/>
    <w:rsid w:val="002F2327"/>
    <w:rsid w:val="002F2D1B"/>
    <w:rsid w:val="002F3D8D"/>
    <w:rsid w:val="002F401F"/>
    <w:rsid w:val="002F40A7"/>
    <w:rsid w:val="002F5007"/>
    <w:rsid w:val="002F504E"/>
    <w:rsid w:val="002F521B"/>
    <w:rsid w:val="002F69FB"/>
    <w:rsid w:val="002F6A9D"/>
    <w:rsid w:val="002F6ABA"/>
    <w:rsid w:val="002F6B46"/>
    <w:rsid w:val="002F7025"/>
    <w:rsid w:val="003001FE"/>
    <w:rsid w:val="00300829"/>
    <w:rsid w:val="0030145E"/>
    <w:rsid w:val="003027A9"/>
    <w:rsid w:val="00302C4A"/>
    <w:rsid w:val="00304F68"/>
    <w:rsid w:val="00305239"/>
    <w:rsid w:val="003054A1"/>
    <w:rsid w:val="00305E21"/>
    <w:rsid w:val="003065C8"/>
    <w:rsid w:val="003066B9"/>
    <w:rsid w:val="00306F4E"/>
    <w:rsid w:val="003071BF"/>
    <w:rsid w:val="00307590"/>
    <w:rsid w:val="003103E0"/>
    <w:rsid w:val="003104EE"/>
    <w:rsid w:val="00310530"/>
    <w:rsid w:val="0031074E"/>
    <w:rsid w:val="003113E7"/>
    <w:rsid w:val="0031181D"/>
    <w:rsid w:val="00311956"/>
    <w:rsid w:val="003121AE"/>
    <w:rsid w:val="00312B86"/>
    <w:rsid w:val="00312D07"/>
    <w:rsid w:val="00313713"/>
    <w:rsid w:val="003151F2"/>
    <w:rsid w:val="0031740B"/>
    <w:rsid w:val="00317B1E"/>
    <w:rsid w:val="00317E4A"/>
    <w:rsid w:val="00320A59"/>
    <w:rsid w:val="00320BEB"/>
    <w:rsid w:val="003211C6"/>
    <w:rsid w:val="003211CD"/>
    <w:rsid w:val="00321E26"/>
    <w:rsid w:val="0032536D"/>
    <w:rsid w:val="003258F3"/>
    <w:rsid w:val="0032596C"/>
    <w:rsid w:val="003264D7"/>
    <w:rsid w:val="00326992"/>
    <w:rsid w:val="00327547"/>
    <w:rsid w:val="003277FA"/>
    <w:rsid w:val="0032791F"/>
    <w:rsid w:val="0033013C"/>
    <w:rsid w:val="003307B6"/>
    <w:rsid w:val="003327FB"/>
    <w:rsid w:val="00332E48"/>
    <w:rsid w:val="00333A96"/>
    <w:rsid w:val="00333DF5"/>
    <w:rsid w:val="00334020"/>
    <w:rsid w:val="003349EE"/>
    <w:rsid w:val="0033546E"/>
    <w:rsid w:val="003356E9"/>
    <w:rsid w:val="00336817"/>
    <w:rsid w:val="00337201"/>
    <w:rsid w:val="00337525"/>
    <w:rsid w:val="00337974"/>
    <w:rsid w:val="00340898"/>
    <w:rsid w:val="00340B30"/>
    <w:rsid w:val="00341177"/>
    <w:rsid w:val="00341A73"/>
    <w:rsid w:val="00341DB5"/>
    <w:rsid w:val="00342039"/>
    <w:rsid w:val="003428AF"/>
    <w:rsid w:val="003432F0"/>
    <w:rsid w:val="00343656"/>
    <w:rsid w:val="00343D1D"/>
    <w:rsid w:val="00343EDF"/>
    <w:rsid w:val="00343F05"/>
    <w:rsid w:val="00343F47"/>
    <w:rsid w:val="00344909"/>
    <w:rsid w:val="00344FF3"/>
    <w:rsid w:val="0034572D"/>
    <w:rsid w:val="003458E1"/>
    <w:rsid w:val="003459E9"/>
    <w:rsid w:val="00345C9D"/>
    <w:rsid w:val="003461C5"/>
    <w:rsid w:val="003463A8"/>
    <w:rsid w:val="00347C56"/>
    <w:rsid w:val="00347C61"/>
    <w:rsid w:val="00350012"/>
    <w:rsid w:val="0035027A"/>
    <w:rsid w:val="003503E6"/>
    <w:rsid w:val="00350878"/>
    <w:rsid w:val="00350F4B"/>
    <w:rsid w:val="00351ABD"/>
    <w:rsid w:val="0035246C"/>
    <w:rsid w:val="00352761"/>
    <w:rsid w:val="00352EED"/>
    <w:rsid w:val="003535EC"/>
    <w:rsid w:val="00353BA8"/>
    <w:rsid w:val="0035583A"/>
    <w:rsid w:val="003558D1"/>
    <w:rsid w:val="003569F9"/>
    <w:rsid w:val="003577A1"/>
    <w:rsid w:val="0036062A"/>
    <w:rsid w:val="00360C33"/>
    <w:rsid w:val="00360F16"/>
    <w:rsid w:val="0036104D"/>
    <w:rsid w:val="0036140B"/>
    <w:rsid w:val="00361848"/>
    <w:rsid w:val="00363325"/>
    <w:rsid w:val="003634D4"/>
    <w:rsid w:val="00363638"/>
    <w:rsid w:val="003639B2"/>
    <w:rsid w:val="00363B62"/>
    <w:rsid w:val="00363E62"/>
    <w:rsid w:val="00364C57"/>
    <w:rsid w:val="00364FDB"/>
    <w:rsid w:val="003653DC"/>
    <w:rsid w:val="00366256"/>
    <w:rsid w:val="003665F1"/>
    <w:rsid w:val="00367270"/>
    <w:rsid w:val="00370583"/>
    <w:rsid w:val="00370AD3"/>
    <w:rsid w:val="00370B43"/>
    <w:rsid w:val="00370B80"/>
    <w:rsid w:val="00371B51"/>
    <w:rsid w:val="003721D4"/>
    <w:rsid w:val="00374D43"/>
    <w:rsid w:val="003751BE"/>
    <w:rsid w:val="00375318"/>
    <w:rsid w:val="00375C75"/>
    <w:rsid w:val="00375C81"/>
    <w:rsid w:val="0037789C"/>
    <w:rsid w:val="00377FCE"/>
    <w:rsid w:val="003806B2"/>
    <w:rsid w:val="00380BBA"/>
    <w:rsid w:val="00380DD3"/>
    <w:rsid w:val="00381845"/>
    <w:rsid w:val="0038185B"/>
    <w:rsid w:val="003827F1"/>
    <w:rsid w:val="00383EF5"/>
    <w:rsid w:val="0038426B"/>
    <w:rsid w:val="00384619"/>
    <w:rsid w:val="003847BB"/>
    <w:rsid w:val="0038533C"/>
    <w:rsid w:val="003855F9"/>
    <w:rsid w:val="003857B9"/>
    <w:rsid w:val="003865EF"/>
    <w:rsid w:val="003866B3"/>
    <w:rsid w:val="003866DC"/>
    <w:rsid w:val="003916BF"/>
    <w:rsid w:val="00391B4D"/>
    <w:rsid w:val="00392AB6"/>
    <w:rsid w:val="00394122"/>
    <w:rsid w:val="003946D9"/>
    <w:rsid w:val="00394C1F"/>
    <w:rsid w:val="00394D20"/>
    <w:rsid w:val="00395130"/>
    <w:rsid w:val="003954A9"/>
    <w:rsid w:val="00396C92"/>
    <w:rsid w:val="00396EEE"/>
    <w:rsid w:val="00397558"/>
    <w:rsid w:val="003A0203"/>
    <w:rsid w:val="003A04CF"/>
    <w:rsid w:val="003A087C"/>
    <w:rsid w:val="003A08BC"/>
    <w:rsid w:val="003A133E"/>
    <w:rsid w:val="003A2E80"/>
    <w:rsid w:val="003A42C1"/>
    <w:rsid w:val="003A42F2"/>
    <w:rsid w:val="003A480B"/>
    <w:rsid w:val="003A4B9E"/>
    <w:rsid w:val="003A508E"/>
    <w:rsid w:val="003A5D6E"/>
    <w:rsid w:val="003A633C"/>
    <w:rsid w:val="003A6522"/>
    <w:rsid w:val="003A721A"/>
    <w:rsid w:val="003A7AC6"/>
    <w:rsid w:val="003A7D3E"/>
    <w:rsid w:val="003B02EA"/>
    <w:rsid w:val="003B0E04"/>
    <w:rsid w:val="003B1738"/>
    <w:rsid w:val="003B33DF"/>
    <w:rsid w:val="003B3534"/>
    <w:rsid w:val="003B394E"/>
    <w:rsid w:val="003B39DC"/>
    <w:rsid w:val="003B3F31"/>
    <w:rsid w:val="003B4267"/>
    <w:rsid w:val="003B5C25"/>
    <w:rsid w:val="003B6297"/>
    <w:rsid w:val="003B6354"/>
    <w:rsid w:val="003C094A"/>
    <w:rsid w:val="003C0E97"/>
    <w:rsid w:val="003C106A"/>
    <w:rsid w:val="003C1267"/>
    <w:rsid w:val="003C293D"/>
    <w:rsid w:val="003C2F67"/>
    <w:rsid w:val="003C37DD"/>
    <w:rsid w:val="003C3D4A"/>
    <w:rsid w:val="003C5B37"/>
    <w:rsid w:val="003C620F"/>
    <w:rsid w:val="003C6E40"/>
    <w:rsid w:val="003C71BA"/>
    <w:rsid w:val="003C735C"/>
    <w:rsid w:val="003C74AB"/>
    <w:rsid w:val="003C7B89"/>
    <w:rsid w:val="003C7E7D"/>
    <w:rsid w:val="003D03E5"/>
    <w:rsid w:val="003D096C"/>
    <w:rsid w:val="003D148B"/>
    <w:rsid w:val="003D1998"/>
    <w:rsid w:val="003D2684"/>
    <w:rsid w:val="003D2785"/>
    <w:rsid w:val="003D2943"/>
    <w:rsid w:val="003D296C"/>
    <w:rsid w:val="003D2BFC"/>
    <w:rsid w:val="003D34BA"/>
    <w:rsid w:val="003D3ECD"/>
    <w:rsid w:val="003D4DD3"/>
    <w:rsid w:val="003D4EA8"/>
    <w:rsid w:val="003D4FD3"/>
    <w:rsid w:val="003D5487"/>
    <w:rsid w:val="003D6542"/>
    <w:rsid w:val="003D6B30"/>
    <w:rsid w:val="003D7BA8"/>
    <w:rsid w:val="003D7C15"/>
    <w:rsid w:val="003E0593"/>
    <w:rsid w:val="003E05A6"/>
    <w:rsid w:val="003E07DE"/>
    <w:rsid w:val="003E114C"/>
    <w:rsid w:val="003E18F3"/>
    <w:rsid w:val="003E22C4"/>
    <w:rsid w:val="003E22EC"/>
    <w:rsid w:val="003E2A4E"/>
    <w:rsid w:val="003E2E20"/>
    <w:rsid w:val="003E3A83"/>
    <w:rsid w:val="003E3FF4"/>
    <w:rsid w:val="003E4646"/>
    <w:rsid w:val="003E476F"/>
    <w:rsid w:val="003E4F64"/>
    <w:rsid w:val="003E54A6"/>
    <w:rsid w:val="003E5800"/>
    <w:rsid w:val="003E588D"/>
    <w:rsid w:val="003E6014"/>
    <w:rsid w:val="003E6182"/>
    <w:rsid w:val="003E668D"/>
    <w:rsid w:val="003F0237"/>
    <w:rsid w:val="003F02D6"/>
    <w:rsid w:val="003F1191"/>
    <w:rsid w:val="003F17B2"/>
    <w:rsid w:val="003F1BD3"/>
    <w:rsid w:val="003F222D"/>
    <w:rsid w:val="003F28A2"/>
    <w:rsid w:val="003F2A0E"/>
    <w:rsid w:val="003F3138"/>
    <w:rsid w:val="003F3A59"/>
    <w:rsid w:val="003F4BC6"/>
    <w:rsid w:val="003F51DF"/>
    <w:rsid w:val="003F53A2"/>
    <w:rsid w:val="003F6827"/>
    <w:rsid w:val="003F7293"/>
    <w:rsid w:val="003F75D3"/>
    <w:rsid w:val="003F779D"/>
    <w:rsid w:val="00400549"/>
    <w:rsid w:val="00400990"/>
    <w:rsid w:val="00400EB4"/>
    <w:rsid w:val="0040115E"/>
    <w:rsid w:val="004018F9"/>
    <w:rsid w:val="00401A9F"/>
    <w:rsid w:val="00401F32"/>
    <w:rsid w:val="00402994"/>
    <w:rsid w:val="00403D69"/>
    <w:rsid w:val="0040407A"/>
    <w:rsid w:val="004042F6"/>
    <w:rsid w:val="004044D9"/>
    <w:rsid w:val="00404A2C"/>
    <w:rsid w:val="00404C82"/>
    <w:rsid w:val="00404D97"/>
    <w:rsid w:val="00405FB6"/>
    <w:rsid w:val="004073CA"/>
    <w:rsid w:val="00407656"/>
    <w:rsid w:val="00407F01"/>
    <w:rsid w:val="00410AA3"/>
    <w:rsid w:val="00410D6E"/>
    <w:rsid w:val="00411670"/>
    <w:rsid w:val="004118EF"/>
    <w:rsid w:val="0041226F"/>
    <w:rsid w:val="0041340E"/>
    <w:rsid w:val="00413415"/>
    <w:rsid w:val="00413BD6"/>
    <w:rsid w:val="00414377"/>
    <w:rsid w:val="00414BCA"/>
    <w:rsid w:val="004152B6"/>
    <w:rsid w:val="00415B4C"/>
    <w:rsid w:val="00416A57"/>
    <w:rsid w:val="00416AF2"/>
    <w:rsid w:val="00416AF3"/>
    <w:rsid w:val="00417E83"/>
    <w:rsid w:val="00420087"/>
    <w:rsid w:val="0042065E"/>
    <w:rsid w:val="004208AE"/>
    <w:rsid w:val="00420ADD"/>
    <w:rsid w:val="00420B26"/>
    <w:rsid w:val="00420CE3"/>
    <w:rsid w:val="00421076"/>
    <w:rsid w:val="00422987"/>
    <w:rsid w:val="0042338F"/>
    <w:rsid w:val="004233ED"/>
    <w:rsid w:val="00423A49"/>
    <w:rsid w:val="00423F3E"/>
    <w:rsid w:val="0042420D"/>
    <w:rsid w:val="00424C2F"/>
    <w:rsid w:val="00424C40"/>
    <w:rsid w:val="00424D6F"/>
    <w:rsid w:val="0042554E"/>
    <w:rsid w:val="004261F1"/>
    <w:rsid w:val="00426CF2"/>
    <w:rsid w:val="00427D86"/>
    <w:rsid w:val="00427F25"/>
    <w:rsid w:val="004313A3"/>
    <w:rsid w:val="00431CBF"/>
    <w:rsid w:val="00431EA0"/>
    <w:rsid w:val="00433187"/>
    <w:rsid w:val="00434861"/>
    <w:rsid w:val="00434AEF"/>
    <w:rsid w:val="0043663B"/>
    <w:rsid w:val="00436865"/>
    <w:rsid w:val="00437ADA"/>
    <w:rsid w:val="00437BC7"/>
    <w:rsid w:val="00437C82"/>
    <w:rsid w:val="00437DA4"/>
    <w:rsid w:val="004402B9"/>
    <w:rsid w:val="0044043B"/>
    <w:rsid w:val="004408B8"/>
    <w:rsid w:val="00440BC6"/>
    <w:rsid w:val="0044162E"/>
    <w:rsid w:val="00441B5E"/>
    <w:rsid w:val="00442A6E"/>
    <w:rsid w:val="0044328C"/>
    <w:rsid w:val="00444C7E"/>
    <w:rsid w:val="004452EE"/>
    <w:rsid w:val="00445640"/>
    <w:rsid w:val="0044585A"/>
    <w:rsid w:val="00445D0E"/>
    <w:rsid w:val="00445DE8"/>
    <w:rsid w:val="00446CD0"/>
    <w:rsid w:val="00447292"/>
    <w:rsid w:val="004500EF"/>
    <w:rsid w:val="00450534"/>
    <w:rsid w:val="0045056D"/>
    <w:rsid w:val="0045099F"/>
    <w:rsid w:val="00450CAE"/>
    <w:rsid w:val="00451283"/>
    <w:rsid w:val="004515BB"/>
    <w:rsid w:val="0045162E"/>
    <w:rsid w:val="00451C66"/>
    <w:rsid w:val="00452720"/>
    <w:rsid w:val="00452DED"/>
    <w:rsid w:val="00454AB2"/>
    <w:rsid w:val="00454D50"/>
    <w:rsid w:val="00455058"/>
    <w:rsid w:val="00455B33"/>
    <w:rsid w:val="004560CB"/>
    <w:rsid w:val="0045679D"/>
    <w:rsid w:val="00456A5C"/>
    <w:rsid w:val="00456E97"/>
    <w:rsid w:val="00457A68"/>
    <w:rsid w:val="00457FE8"/>
    <w:rsid w:val="00460391"/>
    <w:rsid w:val="00460A75"/>
    <w:rsid w:val="00460BC6"/>
    <w:rsid w:val="0046245C"/>
    <w:rsid w:val="004628B1"/>
    <w:rsid w:val="00462D94"/>
    <w:rsid w:val="0046420A"/>
    <w:rsid w:val="0046698C"/>
    <w:rsid w:val="00470743"/>
    <w:rsid w:val="004707D2"/>
    <w:rsid w:val="00470818"/>
    <w:rsid w:val="00470C0D"/>
    <w:rsid w:val="004717B4"/>
    <w:rsid w:val="00471EBE"/>
    <w:rsid w:val="004720E8"/>
    <w:rsid w:val="00472282"/>
    <w:rsid w:val="00472B47"/>
    <w:rsid w:val="00472D5C"/>
    <w:rsid w:val="00473348"/>
    <w:rsid w:val="004738E9"/>
    <w:rsid w:val="00473F3C"/>
    <w:rsid w:val="004741FB"/>
    <w:rsid w:val="004759B5"/>
    <w:rsid w:val="00475F06"/>
    <w:rsid w:val="004764D9"/>
    <w:rsid w:val="00476A4F"/>
    <w:rsid w:val="00476B17"/>
    <w:rsid w:val="00476D36"/>
    <w:rsid w:val="00477659"/>
    <w:rsid w:val="004801EE"/>
    <w:rsid w:val="00480222"/>
    <w:rsid w:val="0048099B"/>
    <w:rsid w:val="00481732"/>
    <w:rsid w:val="0048216C"/>
    <w:rsid w:val="00482B79"/>
    <w:rsid w:val="00482F37"/>
    <w:rsid w:val="00482FBB"/>
    <w:rsid w:val="00484795"/>
    <w:rsid w:val="004848FA"/>
    <w:rsid w:val="00484B2D"/>
    <w:rsid w:val="004853F3"/>
    <w:rsid w:val="00485A82"/>
    <w:rsid w:val="00486C88"/>
    <w:rsid w:val="0048705B"/>
    <w:rsid w:val="00487216"/>
    <w:rsid w:val="00487A66"/>
    <w:rsid w:val="00490955"/>
    <w:rsid w:val="0049105F"/>
    <w:rsid w:val="00491FD8"/>
    <w:rsid w:val="004920A4"/>
    <w:rsid w:val="004920AE"/>
    <w:rsid w:val="00492852"/>
    <w:rsid w:val="00492D96"/>
    <w:rsid w:val="00492E79"/>
    <w:rsid w:val="00492F50"/>
    <w:rsid w:val="00493592"/>
    <w:rsid w:val="00493793"/>
    <w:rsid w:val="00493926"/>
    <w:rsid w:val="00493D3E"/>
    <w:rsid w:val="00493E6E"/>
    <w:rsid w:val="00493F86"/>
    <w:rsid w:val="00494273"/>
    <w:rsid w:val="0049439C"/>
    <w:rsid w:val="00494A2D"/>
    <w:rsid w:val="00496441"/>
    <w:rsid w:val="004965A9"/>
    <w:rsid w:val="00496860"/>
    <w:rsid w:val="00497778"/>
    <w:rsid w:val="0049786D"/>
    <w:rsid w:val="00497E73"/>
    <w:rsid w:val="004A04C4"/>
    <w:rsid w:val="004A0797"/>
    <w:rsid w:val="004A2364"/>
    <w:rsid w:val="004A24FE"/>
    <w:rsid w:val="004A296C"/>
    <w:rsid w:val="004A2DA3"/>
    <w:rsid w:val="004A2E09"/>
    <w:rsid w:val="004A327F"/>
    <w:rsid w:val="004A3DBA"/>
    <w:rsid w:val="004A4AC4"/>
    <w:rsid w:val="004A5A01"/>
    <w:rsid w:val="004A5A3D"/>
    <w:rsid w:val="004A699D"/>
    <w:rsid w:val="004A70B1"/>
    <w:rsid w:val="004A7A44"/>
    <w:rsid w:val="004A7A95"/>
    <w:rsid w:val="004B07F2"/>
    <w:rsid w:val="004B0962"/>
    <w:rsid w:val="004B0F67"/>
    <w:rsid w:val="004B114F"/>
    <w:rsid w:val="004B11C0"/>
    <w:rsid w:val="004B14C0"/>
    <w:rsid w:val="004B1DD4"/>
    <w:rsid w:val="004B20BD"/>
    <w:rsid w:val="004B2D8E"/>
    <w:rsid w:val="004B45A2"/>
    <w:rsid w:val="004B4E06"/>
    <w:rsid w:val="004B4EE1"/>
    <w:rsid w:val="004B6AEF"/>
    <w:rsid w:val="004C01FB"/>
    <w:rsid w:val="004C06F7"/>
    <w:rsid w:val="004C0D06"/>
    <w:rsid w:val="004C1519"/>
    <w:rsid w:val="004C1559"/>
    <w:rsid w:val="004C2349"/>
    <w:rsid w:val="004C27CB"/>
    <w:rsid w:val="004C2800"/>
    <w:rsid w:val="004C2D71"/>
    <w:rsid w:val="004C4BD8"/>
    <w:rsid w:val="004C5069"/>
    <w:rsid w:val="004C53AB"/>
    <w:rsid w:val="004C5617"/>
    <w:rsid w:val="004C59C9"/>
    <w:rsid w:val="004C5AA3"/>
    <w:rsid w:val="004C5ADB"/>
    <w:rsid w:val="004C66C1"/>
    <w:rsid w:val="004C6F34"/>
    <w:rsid w:val="004C7E39"/>
    <w:rsid w:val="004C7EB6"/>
    <w:rsid w:val="004D0B86"/>
    <w:rsid w:val="004D119F"/>
    <w:rsid w:val="004D131E"/>
    <w:rsid w:val="004D1709"/>
    <w:rsid w:val="004D1AD3"/>
    <w:rsid w:val="004D1E73"/>
    <w:rsid w:val="004D21E2"/>
    <w:rsid w:val="004D27B9"/>
    <w:rsid w:val="004D31D8"/>
    <w:rsid w:val="004D3CE2"/>
    <w:rsid w:val="004D4431"/>
    <w:rsid w:val="004D47AA"/>
    <w:rsid w:val="004D52EC"/>
    <w:rsid w:val="004D6324"/>
    <w:rsid w:val="004D6C86"/>
    <w:rsid w:val="004D7E4D"/>
    <w:rsid w:val="004E1249"/>
    <w:rsid w:val="004E128E"/>
    <w:rsid w:val="004E1445"/>
    <w:rsid w:val="004E1A74"/>
    <w:rsid w:val="004E245B"/>
    <w:rsid w:val="004E2B3B"/>
    <w:rsid w:val="004E3109"/>
    <w:rsid w:val="004E3423"/>
    <w:rsid w:val="004E3470"/>
    <w:rsid w:val="004E37D0"/>
    <w:rsid w:val="004E44D9"/>
    <w:rsid w:val="004E46BD"/>
    <w:rsid w:val="004E4A36"/>
    <w:rsid w:val="004E550E"/>
    <w:rsid w:val="004E5C35"/>
    <w:rsid w:val="004E6200"/>
    <w:rsid w:val="004E69D9"/>
    <w:rsid w:val="004E6FC1"/>
    <w:rsid w:val="004E7204"/>
    <w:rsid w:val="004E7902"/>
    <w:rsid w:val="004F03DA"/>
    <w:rsid w:val="004F0626"/>
    <w:rsid w:val="004F0C31"/>
    <w:rsid w:val="004F0DF8"/>
    <w:rsid w:val="004F0E31"/>
    <w:rsid w:val="004F228A"/>
    <w:rsid w:val="004F24BD"/>
    <w:rsid w:val="004F260C"/>
    <w:rsid w:val="004F299F"/>
    <w:rsid w:val="004F3347"/>
    <w:rsid w:val="004F3CB4"/>
    <w:rsid w:val="004F498C"/>
    <w:rsid w:val="004F5169"/>
    <w:rsid w:val="004F51C8"/>
    <w:rsid w:val="004F5EBA"/>
    <w:rsid w:val="004F5F3D"/>
    <w:rsid w:val="004F64B6"/>
    <w:rsid w:val="004F6595"/>
    <w:rsid w:val="004F6629"/>
    <w:rsid w:val="004F6CB9"/>
    <w:rsid w:val="004F73C8"/>
    <w:rsid w:val="004F77FF"/>
    <w:rsid w:val="0050019F"/>
    <w:rsid w:val="00501B84"/>
    <w:rsid w:val="00502B44"/>
    <w:rsid w:val="00502C32"/>
    <w:rsid w:val="0050305F"/>
    <w:rsid w:val="0050366F"/>
    <w:rsid w:val="00503C8E"/>
    <w:rsid w:val="005042F0"/>
    <w:rsid w:val="005056C4"/>
    <w:rsid w:val="005065E6"/>
    <w:rsid w:val="0050675F"/>
    <w:rsid w:val="00510155"/>
    <w:rsid w:val="00510794"/>
    <w:rsid w:val="0051080A"/>
    <w:rsid w:val="00510F60"/>
    <w:rsid w:val="00511037"/>
    <w:rsid w:val="00511494"/>
    <w:rsid w:val="0051162C"/>
    <w:rsid w:val="005116BA"/>
    <w:rsid w:val="00511B7B"/>
    <w:rsid w:val="00511FBA"/>
    <w:rsid w:val="0051212E"/>
    <w:rsid w:val="005131FF"/>
    <w:rsid w:val="00513523"/>
    <w:rsid w:val="00513B19"/>
    <w:rsid w:val="0051452D"/>
    <w:rsid w:val="00514685"/>
    <w:rsid w:val="005149CE"/>
    <w:rsid w:val="00514A24"/>
    <w:rsid w:val="00515479"/>
    <w:rsid w:val="00515643"/>
    <w:rsid w:val="00515AA5"/>
    <w:rsid w:val="00515BCD"/>
    <w:rsid w:val="005168DA"/>
    <w:rsid w:val="00521347"/>
    <w:rsid w:val="0052134E"/>
    <w:rsid w:val="00521511"/>
    <w:rsid w:val="00521D3B"/>
    <w:rsid w:val="005226DF"/>
    <w:rsid w:val="00522934"/>
    <w:rsid w:val="00522CDB"/>
    <w:rsid w:val="00523C26"/>
    <w:rsid w:val="00523FBF"/>
    <w:rsid w:val="00524330"/>
    <w:rsid w:val="005250DB"/>
    <w:rsid w:val="005258F5"/>
    <w:rsid w:val="00525DF6"/>
    <w:rsid w:val="0052664F"/>
    <w:rsid w:val="005268A1"/>
    <w:rsid w:val="00526B89"/>
    <w:rsid w:val="0052753D"/>
    <w:rsid w:val="005307CC"/>
    <w:rsid w:val="00530C8D"/>
    <w:rsid w:val="005327F5"/>
    <w:rsid w:val="005328B5"/>
    <w:rsid w:val="00532B58"/>
    <w:rsid w:val="00532DD9"/>
    <w:rsid w:val="00532F0A"/>
    <w:rsid w:val="0053357E"/>
    <w:rsid w:val="005337D9"/>
    <w:rsid w:val="00533884"/>
    <w:rsid w:val="00533D36"/>
    <w:rsid w:val="00534233"/>
    <w:rsid w:val="005349A1"/>
    <w:rsid w:val="005350AC"/>
    <w:rsid w:val="0053579F"/>
    <w:rsid w:val="0053587F"/>
    <w:rsid w:val="00536F7A"/>
    <w:rsid w:val="0053781B"/>
    <w:rsid w:val="00540092"/>
    <w:rsid w:val="0054081A"/>
    <w:rsid w:val="0054092E"/>
    <w:rsid w:val="00540C77"/>
    <w:rsid w:val="00540E0E"/>
    <w:rsid w:val="005410A8"/>
    <w:rsid w:val="00541D65"/>
    <w:rsid w:val="00541EF4"/>
    <w:rsid w:val="00541FEB"/>
    <w:rsid w:val="0054215A"/>
    <w:rsid w:val="005430F1"/>
    <w:rsid w:val="005434BC"/>
    <w:rsid w:val="00543661"/>
    <w:rsid w:val="00543A85"/>
    <w:rsid w:val="00544BCD"/>
    <w:rsid w:val="00545180"/>
    <w:rsid w:val="005453D3"/>
    <w:rsid w:val="005456E8"/>
    <w:rsid w:val="00545ACF"/>
    <w:rsid w:val="00546041"/>
    <w:rsid w:val="00547324"/>
    <w:rsid w:val="00547CA1"/>
    <w:rsid w:val="005506E0"/>
    <w:rsid w:val="00550DAD"/>
    <w:rsid w:val="00550DBA"/>
    <w:rsid w:val="005510EC"/>
    <w:rsid w:val="005513C3"/>
    <w:rsid w:val="005514A8"/>
    <w:rsid w:val="00551DB4"/>
    <w:rsid w:val="00552602"/>
    <w:rsid w:val="0055299E"/>
    <w:rsid w:val="00552FB2"/>
    <w:rsid w:val="005531B6"/>
    <w:rsid w:val="00553425"/>
    <w:rsid w:val="00553DA0"/>
    <w:rsid w:val="00554486"/>
    <w:rsid w:val="00554744"/>
    <w:rsid w:val="0055517F"/>
    <w:rsid w:val="00555197"/>
    <w:rsid w:val="00556050"/>
    <w:rsid w:val="00556248"/>
    <w:rsid w:val="00556E97"/>
    <w:rsid w:val="00560152"/>
    <w:rsid w:val="00560CE4"/>
    <w:rsid w:val="00560EA1"/>
    <w:rsid w:val="0056179C"/>
    <w:rsid w:val="00562450"/>
    <w:rsid w:val="00562C47"/>
    <w:rsid w:val="0056322A"/>
    <w:rsid w:val="0056370F"/>
    <w:rsid w:val="0056393F"/>
    <w:rsid w:val="00563B85"/>
    <w:rsid w:val="00564255"/>
    <w:rsid w:val="00565341"/>
    <w:rsid w:val="00565C65"/>
    <w:rsid w:val="00567633"/>
    <w:rsid w:val="00567759"/>
    <w:rsid w:val="00567B0D"/>
    <w:rsid w:val="005701E0"/>
    <w:rsid w:val="00570612"/>
    <w:rsid w:val="00570AAE"/>
    <w:rsid w:val="00570C0C"/>
    <w:rsid w:val="00570E41"/>
    <w:rsid w:val="00571F97"/>
    <w:rsid w:val="00571FDB"/>
    <w:rsid w:val="005721DD"/>
    <w:rsid w:val="00572ACD"/>
    <w:rsid w:val="00573218"/>
    <w:rsid w:val="0057360A"/>
    <w:rsid w:val="00573683"/>
    <w:rsid w:val="00573BDA"/>
    <w:rsid w:val="00573F3E"/>
    <w:rsid w:val="0057486C"/>
    <w:rsid w:val="00574B76"/>
    <w:rsid w:val="00575548"/>
    <w:rsid w:val="00575932"/>
    <w:rsid w:val="00575983"/>
    <w:rsid w:val="00576E13"/>
    <w:rsid w:val="00580E31"/>
    <w:rsid w:val="005811D2"/>
    <w:rsid w:val="005812E6"/>
    <w:rsid w:val="00581D30"/>
    <w:rsid w:val="00583166"/>
    <w:rsid w:val="00583362"/>
    <w:rsid w:val="005847C3"/>
    <w:rsid w:val="00584AE1"/>
    <w:rsid w:val="00585DEB"/>
    <w:rsid w:val="00585F27"/>
    <w:rsid w:val="005870C3"/>
    <w:rsid w:val="00590741"/>
    <w:rsid w:val="0059086A"/>
    <w:rsid w:val="005908DA"/>
    <w:rsid w:val="00592CC1"/>
    <w:rsid w:val="00593604"/>
    <w:rsid w:val="005943DE"/>
    <w:rsid w:val="005951F6"/>
    <w:rsid w:val="005973A2"/>
    <w:rsid w:val="005978D6"/>
    <w:rsid w:val="00597E21"/>
    <w:rsid w:val="005A126D"/>
    <w:rsid w:val="005A2208"/>
    <w:rsid w:val="005A2685"/>
    <w:rsid w:val="005A2ADD"/>
    <w:rsid w:val="005A3C2B"/>
    <w:rsid w:val="005A44DD"/>
    <w:rsid w:val="005A4530"/>
    <w:rsid w:val="005A4644"/>
    <w:rsid w:val="005A4F35"/>
    <w:rsid w:val="005A5065"/>
    <w:rsid w:val="005A5258"/>
    <w:rsid w:val="005A5D6E"/>
    <w:rsid w:val="005A7EE6"/>
    <w:rsid w:val="005B159D"/>
    <w:rsid w:val="005B23CB"/>
    <w:rsid w:val="005B2447"/>
    <w:rsid w:val="005B292D"/>
    <w:rsid w:val="005B3057"/>
    <w:rsid w:val="005B59A8"/>
    <w:rsid w:val="005B5B6D"/>
    <w:rsid w:val="005B6EC1"/>
    <w:rsid w:val="005B743E"/>
    <w:rsid w:val="005C0109"/>
    <w:rsid w:val="005C0DEE"/>
    <w:rsid w:val="005C0EFC"/>
    <w:rsid w:val="005C163F"/>
    <w:rsid w:val="005C21EB"/>
    <w:rsid w:val="005C2531"/>
    <w:rsid w:val="005C367D"/>
    <w:rsid w:val="005C3C09"/>
    <w:rsid w:val="005C43B9"/>
    <w:rsid w:val="005C7342"/>
    <w:rsid w:val="005C7C97"/>
    <w:rsid w:val="005D144F"/>
    <w:rsid w:val="005D2188"/>
    <w:rsid w:val="005D23B2"/>
    <w:rsid w:val="005D2494"/>
    <w:rsid w:val="005D2521"/>
    <w:rsid w:val="005D2D82"/>
    <w:rsid w:val="005D3744"/>
    <w:rsid w:val="005D3D9A"/>
    <w:rsid w:val="005D4F53"/>
    <w:rsid w:val="005D5970"/>
    <w:rsid w:val="005D5C20"/>
    <w:rsid w:val="005D63AC"/>
    <w:rsid w:val="005D64B2"/>
    <w:rsid w:val="005D679E"/>
    <w:rsid w:val="005D688E"/>
    <w:rsid w:val="005D6F94"/>
    <w:rsid w:val="005D7360"/>
    <w:rsid w:val="005D7FBA"/>
    <w:rsid w:val="005E066D"/>
    <w:rsid w:val="005E0803"/>
    <w:rsid w:val="005E0F7B"/>
    <w:rsid w:val="005E18D6"/>
    <w:rsid w:val="005E1D5E"/>
    <w:rsid w:val="005E2058"/>
    <w:rsid w:val="005E3032"/>
    <w:rsid w:val="005E31DC"/>
    <w:rsid w:val="005E35FA"/>
    <w:rsid w:val="005E3D63"/>
    <w:rsid w:val="005E3FD5"/>
    <w:rsid w:val="005E4B16"/>
    <w:rsid w:val="005E5BCF"/>
    <w:rsid w:val="005E5DB0"/>
    <w:rsid w:val="005E5FD2"/>
    <w:rsid w:val="005E6B76"/>
    <w:rsid w:val="005E72AD"/>
    <w:rsid w:val="005F07E7"/>
    <w:rsid w:val="005F1261"/>
    <w:rsid w:val="005F245A"/>
    <w:rsid w:val="005F2FCC"/>
    <w:rsid w:val="005F301F"/>
    <w:rsid w:val="005F3815"/>
    <w:rsid w:val="005F4329"/>
    <w:rsid w:val="005F43EC"/>
    <w:rsid w:val="005F4585"/>
    <w:rsid w:val="005F4660"/>
    <w:rsid w:val="005F5D0A"/>
    <w:rsid w:val="005F64F6"/>
    <w:rsid w:val="005F6E24"/>
    <w:rsid w:val="005F7008"/>
    <w:rsid w:val="005F76DE"/>
    <w:rsid w:val="005F7DEC"/>
    <w:rsid w:val="0060140C"/>
    <w:rsid w:val="006026EA"/>
    <w:rsid w:val="00602DB7"/>
    <w:rsid w:val="0060308F"/>
    <w:rsid w:val="006035F2"/>
    <w:rsid w:val="00605237"/>
    <w:rsid w:val="00605663"/>
    <w:rsid w:val="00605E07"/>
    <w:rsid w:val="0060670E"/>
    <w:rsid w:val="00606D4C"/>
    <w:rsid w:val="0060766E"/>
    <w:rsid w:val="00607AF9"/>
    <w:rsid w:val="00607BB3"/>
    <w:rsid w:val="00607FBC"/>
    <w:rsid w:val="00610A72"/>
    <w:rsid w:val="006127CC"/>
    <w:rsid w:val="0061362E"/>
    <w:rsid w:val="0061405B"/>
    <w:rsid w:val="00615085"/>
    <w:rsid w:val="00616D50"/>
    <w:rsid w:val="006174C8"/>
    <w:rsid w:val="00617862"/>
    <w:rsid w:val="006207E2"/>
    <w:rsid w:val="00620C17"/>
    <w:rsid w:val="00621697"/>
    <w:rsid w:val="00621F3D"/>
    <w:rsid w:val="00622C41"/>
    <w:rsid w:val="00624D36"/>
    <w:rsid w:val="006264C8"/>
    <w:rsid w:val="00626D1F"/>
    <w:rsid w:val="00627543"/>
    <w:rsid w:val="00630458"/>
    <w:rsid w:val="00630CBE"/>
    <w:rsid w:val="006318BD"/>
    <w:rsid w:val="00631D4F"/>
    <w:rsid w:val="006325FC"/>
    <w:rsid w:val="0063328E"/>
    <w:rsid w:val="00633A53"/>
    <w:rsid w:val="00633A70"/>
    <w:rsid w:val="006343FE"/>
    <w:rsid w:val="006347E8"/>
    <w:rsid w:val="0063518F"/>
    <w:rsid w:val="00635CEE"/>
    <w:rsid w:val="00635D9F"/>
    <w:rsid w:val="00636284"/>
    <w:rsid w:val="006363C4"/>
    <w:rsid w:val="00636667"/>
    <w:rsid w:val="00637036"/>
    <w:rsid w:val="006374DD"/>
    <w:rsid w:val="00640171"/>
    <w:rsid w:val="006407EC"/>
    <w:rsid w:val="00640A2A"/>
    <w:rsid w:val="00641849"/>
    <w:rsid w:val="00641982"/>
    <w:rsid w:val="00641D53"/>
    <w:rsid w:val="006424B1"/>
    <w:rsid w:val="0064274B"/>
    <w:rsid w:val="0064375A"/>
    <w:rsid w:val="00643826"/>
    <w:rsid w:val="00643FDA"/>
    <w:rsid w:val="00644349"/>
    <w:rsid w:val="0064504F"/>
    <w:rsid w:val="006452BF"/>
    <w:rsid w:val="00645B77"/>
    <w:rsid w:val="00645D54"/>
    <w:rsid w:val="00646740"/>
    <w:rsid w:val="00647785"/>
    <w:rsid w:val="00647936"/>
    <w:rsid w:val="00647AF6"/>
    <w:rsid w:val="00647C48"/>
    <w:rsid w:val="00647FF1"/>
    <w:rsid w:val="00650005"/>
    <w:rsid w:val="00650825"/>
    <w:rsid w:val="006510C2"/>
    <w:rsid w:val="006527ED"/>
    <w:rsid w:val="00652F7D"/>
    <w:rsid w:val="00653413"/>
    <w:rsid w:val="00654537"/>
    <w:rsid w:val="00654C86"/>
    <w:rsid w:val="00655AFE"/>
    <w:rsid w:val="00655CA7"/>
    <w:rsid w:val="00656127"/>
    <w:rsid w:val="00656192"/>
    <w:rsid w:val="00656A99"/>
    <w:rsid w:val="00656DFB"/>
    <w:rsid w:val="006576CC"/>
    <w:rsid w:val="00657D03"/>
    <w:rsid w:val="00657E61"/>
    <w:rsid w:val="0066194D"/>
    <w:rsid w:val="00662244"/>
    <w:rsid w:val="006623AE"/>
    <w:rsid w:val="006630D7"/>
    <w:rsid w:val="00663606"/>
    <w:rsid w:val="00663C7E"/>
    <w:rsid w:val="00663FDF"/>
    <w:rsid w:val="006642C4"/>
    <w:rsid w:val="00664FDC"/>
    <w:rsid w:val="00667912"/>
    <w:rsid w:val="00670C96"/>
    <w:rsid w:val="00671830"/>
    <w:rsid w:val="006718C6"/>
    <w:rsid w:val="00673972"/>
    <w:rsid w:val="006743F6"/>
    <w:rsid w:val="0067503F"/>
    <w:rsid w:val="006755F7"/>
    <w:rsid w:val="00675CC6"/>
    <w:rsid w:val="006763D2"/>
    <w:rsid w:val="006768F1"/>
    <w:rsid w:val="00680617"/>
    <w:rsid w:val="00680849"/>
    <w:rsid w:val="00680974"/>
    <w:rsid w:val="00681892"/>
    <w:rsid w:val="00682EC0"/>
    <w:rsid w:val="00683072"/>
    <w:rsid w:val="006831C6"/>
    <w:rsid w:val="00683B1E"/>
    <w:rsid w:val="00683EF8"/>
    <w:rsid w:val="00684418"/>
    <w:rsid w:val="00685894"/>
    <w:rsid w:val="00686902"/>
    <w:rsid w:val="00686BCF"/>
    <w:rsid w:val="00686F4C"/>
    <w:rsid w:val="006871DE"/>
    <w:rsid w:val="0069011D"/>
    <w:rsid w:val="006903E6"/>
    <w:rsid w:val="00690733"/>
    <w:rsid w:val="0069075E"/>
    <w:rsid w:val="0069165D"/>
    <w:rsid w:val="00691835"/>
    <w:rsid w:val="0069220C"/>
    <w:rsid w:val="006923F4"/>
    <w:rsid w:val="00692736"/>
    <w:rsid w:val="0069287C"/>
    <w:rsid w:val="00693570"/>
    <w:rsid w:val="006935ED"/>
    <w:rsid w:val="006935F2"/>
    <w:rsid w:val="00693A2D"/>
    <w:rsid w:val="00693C7F"/>
    <w:rsid w:val="00693CDB"/>
    <w:rsid w:val="00694A09"/>
    <w:rsid w:val="00694EFF"/>
    <w:rsid w:val="00696302"/>
    <w:rsid w:val="00696D39"/>
    <w:rsid w:val="0069774B"/>
    <w:rsid w:val="00697B62"/>
    <w:rsid w:val="006A0104"/>
    <w:rsid w:val="006A18BE"/>
    <w:rsid w:val="006A2516"/>
    <w:rsid w:val="006A29C0"/>
    <w:rsid w:val="006A2A71"/>
    <w:rsid w:val="006A33B5"/>
    <w:rsid w:val="006A445F"/>
    <w:rsid w:val="006A4DF1"/>
    <w:rsid w:val="006A53B9"/>
    <w:rsid w:val="006A5467"/>
    <w:rsid w:val="006A7B23"/>
    <w:rsid w:val="006B07E0"/>
    <w:rsid w:val="006B1B9B"/>
    <w:rsid w:val="006B239C"/>
    <w:rsid w:val="006B37C9"/>
    <w:rsid w:val="006B3B54"/>
    <w:rsid w:val="006B4398"/>
    <w:rsid w:val="006B43C0"/>
    <w:rsid w:val="006B49B3"/>
    <w:rsid w:val="006B582C"/>
    <w:rsid w:val="006B5BA9"/>
    <w:rsid w:val="006B6043"/>
    <w:rsid w:val="006B6E48"/>
    <w:rsid w:val="006B6E84"/>
    <w:rsid w:val="006B752B"/>
    <w:rsid w:val="006C0D5A"/>
    <w:rsid w:val="006C1482"/>
    <w:rsid w:val="006C2086"/>
    <w:rsid w:val="006C272C"/>
    <w:rsid w:val="006C621C"/>
    <w:rsid w:val="006C6240"/>
    <w:rsid w:val="006C70E3"/>
    <w:rsid w:val="006C7609"/>
    <w:rsid w:val="006D1D83"/>
    <w:rsid w:val="006D326D"/>
    <w:rsid w:val="006D3758"/>
    <w:rsid w:val="006D3E45"/>
    <w:rsid w:val="006D596C"/>
    <w:rsid w:val="006D5A22"/>
    <w:rsid w:val="006D5C67"/>
    <w:rsid w:val="006D5CEC"/>
    <w:rsid w:val="006D6C3B"/>
    <w:rsid w:val="006D74C0"/>
    <w:rsid w:val="006D7FD1"/>
    <w:rsid w:val="006E05D9"/>
    <w:rsid w:val="006E0E56"/>
    <w:rsid w:val="006E104C"/>
    <w:rsid w:val="006E1151"/>
    <w:rsid w:val="006E259B"/>
    <w:rsid w:val="006E28C1"/>
    <w:rsid w:val="006E2C94"/>
    <w:rsid w:val="006E2DD0"/>
    <w:rsid w:val="006E518F"/>
    <w:rsid w:val="006E51ED"/>
    <w:rsid w:val="006E55F9"/>
    <w:rsid w:val="006E63D9"/>
    <w:rsid w:val="006E6607"/>
    <w:rsid w:val="006E66D5"/>
    <w:rsid w:val="006E6E39"/>
    <w:rsid w:val="006E7264"/>
    <w:rsid w:val="006E73AF"/>
    <w:rsid w:val="006E7C3E"/>
    <w:rsid w:val="006F0628"/>
    <w:rsid w:val="006F08C3"/>
    <w:rsid w:val="006F093A"/>
    <w:rsid w:val="006F130A"/>
    <w:rsid w:val="006F133A"/>
    <w:rsid w:val="006F25F3"/>
    <w:rsid w:val="006F427F"/>
    <w:rsid w:val="006F48D5"/>
    <w:rsid w:val="006F585B"/>
    <w:rsid w:val="006F6B9B"/>
    <w:rsid w:val="006F6BE2"/>
    <w:rsid w:val="006F6CBD"/>
    <w:rsid w:val="006F73B3"/>
    <w:rsid w:val="0070018A"/>
    <w:rsid w:val="00700294"/>
    <w:rsid w:val="00700B2A"/>
    <w:rsid w:val="00700EF5"/>
    <w:rsid w:val="00701737"/>
    <w:rsid w:val="00701EB1"/>
    <w:rsid w:val="0070226D"/>
    <w:rsid w:val="0070330D"/>
    <w:rsid w:val="00703742"/>
    <w:rsid w:val="00704A3B"/>
    <w:rsid w:val="00705043"/>
    <w:rsid w:val="007052A2"/>
    <w:rsid w:val="007053E0"/>
    <w:rsid w:val="0070595D"/>
    <w:rsid w:val="0070604B"/>
    <w:rsid w:val="00706AFF"/>
    <w:rsid w:val="00706EBA"/>
    <w:rsid w:val="00707805"/>
    <w:rsid w:val="007078EF"/>
    <w:rsid w:val="00710054"/>
    <w:rsid w:val="007102DA"/>
    <w:rsid w:val="0071037D"/>
    <w:rsid w:val="00710A33"/>
    <w:rsid w:val="00711B49"/>
    <w:rsid w:val="00711DF8"/>
    <w:rsid w:val="0071209E"/>
    <w:rsid w:val="0071218A"/>
    <w:rsid w:val="0071419D"/>
    <w:rsid w:val="00714900"/>
    <w:rsid w:val="00715076"/>
    <w:rsid w:val="00716033"/>
    <w:rsid w:val="0071603A"/>
    <w:rsid w:val="00716107"/>
    <w:rsid w:val="00716245"/>
    <w:rsid w:val="00716F22"/>
    <w:rsid w:val="00717758"/>
    <w:rsid w:val="00717920"/>
    <w:rsid w:val="00720A79"/>
    <w:rsid w:val="00720D1C"/>
    <w:rsid w:val="00721789"/>
    <w:rsid w:val="00721FFA"/>
    <w:rsid w:val="007224CB"/>
    <w:rsid w:val="007224DA"/>
    <w:rsid w:val="00724B54"/>
    <w:rsid w:val="00725626"/>
    <w:rsid w:val="00725763"/>
    <w:rsid w:val="00725F5E"/>
    <w:rsid w:val="0072636A"/>
    <w:rsid w:val="0073007F"/>
    <w:rsid w:val="007318CC"/>
    <w:rsid w:val="00731C7F"/>
    <w:rsid w:val="00732059"/>
    <w:rsid w:val="00732B56"/>
    <w:rsid w:val="00733E8E"/>
    <w:rsid w:val="00734857"/>
    <w:rsid w:val="00734AD5"/>
    <w:rsid w:val="00734BCA"/>
    <w:rsid w:val="00734EF4"/>
    <w:rsid w:val="00735EAF"/>
    <w:rsid w:val="007369C0"/>
    <w:rsid w:val="00736AB5"/>
    <w:rsid w:val="0073752E"/>
    <w:rsid w:val="007400B3"/>
    <w:rsid w:val="007403E7"/>
    <w:rsid w:val="007403F2"/>
    <w:rsid w:val="0074065E"/>
    <w:rsid w:val="007406FC"/>
    <w:rsid w:val="007407BB"/>
    <w:rsid w:val="00741122"/>
    <w:rsid w:val="00741693"/>
    <w:rsid w:val="007418C5"/>
    <w:rsid w:val="0074253D"/>
    <w:rsid w:val="00742918"/>
    <w:rsid w:val="00743307"/>
    <w:rsid w:val="00743BB5"/>
    <w:rsid w:val="00743E4D"/>
    <w:rsid w:val="00743F51"/>
    <w:rsid w:val="00745B00"/>
    <w:rsid w:val="00745DF7"/>
    <w:rsid w:val="00745F28"/>
    <w:rsid w:val="007466F1"/>
    <w:rsid w:val="007469D3"/>
    <w:rsid w:val="0075055B"/>
    <w:rsid w:val="00750876"/>
    <w:rsid w:val="00750A32"/>
    <w:rsid w:val="0075210D"/>
    <w:rsid w:val="00752533"/>
    <w:rsid w:val="00752AD1"/>
    <w:rsid w:val="00752BCB"/>
    <w:rsid w:val="00752D27"/>
    <w:rsid w:val="00752DF9"/>
    <w:rsid w:val="00752ED1"/>
    <w:rsid w:val="0075377A"/>
    <w:rsid w:val="00753833"/>
    <w:rsid w:val="00753BE6"/>
    <w:rsid w:val="00753CBD"/>
    <w:rsid w:val="007541F9"/>
    <w:rsid w:val="00755DE0"/>
    <w:rsid w:val="00756008"/>
    <w:rsid w:val="007569CB"/>
    <w:rsid w:val="00757402"/>
    <w:rsid w:val="007577FA"/>
    <w:rsid w:val="007578BB"/>
    <w:rsid w:val="00757C76"/>
    <w:rsid w:val="00757F70"/>
    <w:rsid w:val="0076103F"/>
    <w:rsid w:val="007612A6"/>
    <w:rsid w:val="007619FE"/>
    <w:rsid w:val="0076221F"/>
    <w:rsid w:val="0076237D"/>
    <w:rsid w:val="00762D2A"/>
    <w:rsid w:val="00762E72"/>
    <w:rsid w:val="0076348F"/>
    <w:rsid w:val="00763CD1"/>
    <w:rsid w:val="00763DFF"/>
    <w:rsid w:val="007642DD"/>
    <w:rsid w:val="007644A2"/>
    <w:rsid w:val="00764BFD"/>
    <w:rsid w:val="00764EBA"/>
    <w:rsid w:val="0076592D"/>
    <w:rsid w:val="00765F4F"/>
    <w:rsid w:val="0076761A"/>
    <w:rsid w:val="00767BAD"/>
    <w:rsid w:val="00767DEF"/>
    <w:rsid w:val="007714DA"/>
    <w:rsid w:val="00771A0F"/>
    <w:rsid w:val="00772465"/>
    <w:rsid w:val="00772ECE"/>
    <w:rsid w:val="0077300E"/>
    <w:rsid w:val="00773145"/>
    <w:rsid w:val="00773545"/>
    <w:rsid w:val="00773690"/>
    <w:rsid w:val="00773C2F"/>
    <w:rsid w:val="00773C82"/>
    <w:rsid w:val="00774201"/>
    <w:rsid w:val="0077456A"/>
    <w:rsid w:val="00774CD0"/>
    <w:rsid w:val="007756B1"/>
    <w:rsid w:val="00775C2C"/>
    <w:rsid w:val="00776BBD"/>
    <w:rsid w:val="00777718"/>
    <w:rsid w:val="00780EC6"/>
    <w:rsid w:val="0078160B"/>
    <w:rsid w:val="0078163C"/>
    <w:rsid w:val="00782298"/>
    <w:rsid w:val="0078285B"/>
    <w:rsid w:val="00784895"/>
    <w:rsid w:val="0078522C"/>
    <w:rsid w:val="00785510"/>
    <w:rsid w:val="007859BA"/>
    <w:rsid w:val="00785BB2"/>
    <w:rsid w:val="007864C0"/>
    <w:rsid w:val="0078668E"/>
    <w:rsid w:val="00786F6B"/>
    <w:rsid w:val="00787553"/>
    <w:rsid w:val="0078789C"/>
    <w:rsid w:val="00787FD4"/>
    <w:rsid w:val="007903D7"/>
    <w:rsid w:val="00790AF2"/>
    <w:rsid w:val="00791DC3"/>
    <w:rsid w:val="007934E5"/>
    <w:rsid w:val="007940D0"/>
    <w:rsid w:val="0079416E"/>
    <w:rsid w:val="007942FE"/>
    <w:rsid w:val="00794475"/>
    <w:rsid w:val="00794759"/>
    <w:rsid w:val="00794F49"/>
    <w:rsid w:val="00794F90"/>
    <w:rsid w:val="007954E7"/>
    <w:rsid w:val="007975CD"/>
    <w:rsid w:val="00797748"/>
    <w:rsid w:val="007978A5"/>
    <w:rsid w:val="00797C69"/>
    <w:rsid w:val="00797D26"/>
    <w:rsid w:val="00797E9F"/>
    <w:rsid w:val="007A0BBB"/>
    <w:rsid w:val="007A14DA"/>
    <w:rsid w:val="007A1B06"/>
    <w:rsid w:val="007A2EA2"/>
    <w:rsid w:val="007A3942"/>
    <w:rsid w:val="007A3A02"/>
    <w:rsid w:val="007A3DA1"/>
    <w:rsid w:val="007A59E2"/>
    <w:rsid w:val="007A5F54"/>
    <w:rsid w:val="007A60D2"/>
    <w:rsid w:val="007A617A"/>
    <w:rsid w:val="007A6668"/>
    <w:rsid w:val="007A6B0E"/>
    <w:rsid w:val="007A6D80"/>
    <w:rsid w:val="007A7530"/>
    <w:rsid w:val="007A7662"/>
    <w:rsid w:val="007A7A16"/>
    <w:rsid w:val="007B0367"/>
    <w:rsid w:val="007B1211"/>
    <w:rsid w:val="007B18A0"/>
    <w:rsid w:val="007B1DF4"/>
    <w:rsid w:val="007B2A2C"/>
    <w:rsid w:val="007B3A30"/>
    <w:rsid w:val="007B3F3F"/>
    <w:rsid w:val="007B4D30"/>
    <w:rsid w:val="007B4FC7"/>
    <w:rsid w:val="007B563F"/>
    <w:rsid w:val="007B5866"/>
    <w:rsid w:val="007B5E4F"/>
    <w:rsid w:val="007B6F1D"/>
    <w:rsid w:val="007B707B"/>
    <w:rsid w:val="007B7A16"/>
    <w:rsid w:val="007C05B8"/>
    <w:rsid w:val="007C0E48"/>
    <w:rsid w:val="007C176F"/>
    <w:rsid w:val="007C2103"/>
    <w:rsid w:val="007C3050"/>
    <w:rsid w:val="007C3498"/>
    <w:rsid w:val="007C44D9"/>
    <w:rsid w:val="007C44FD"/>
    <w:rsid w:val="007C4CB9"/>
    <w:rsid w:val="007C59F4"/>
    <w:rsid w:val="007C5FF3"/>
    <w:rsid w:val="007C6684"/>
    <w:rsid w:val="007C67D6"/>
    <w:rsid w:val="007C730E"/>
    <w:rsid w:val="007C7572"/>
    <w:rsid w:val="007D1259"/>
    <w:rsid w:val="007D22DC"/>
    <w:rsid w:val="007D2E47"/>
    <w:rsid w:val="007D3898"/>
    <w:rsid w:val="007D3BB0"/>
    <w:rsid w:val="007D4A47"/>
    <w:rsid w:val="007D4C01"/>
    <w:rsid w:val="007D521D"/>
    <w:rsid w:val="007D5423"/>
    <w:rsid w:val="007D554A"/>
    <w:rsid w:val="007D5F9F"/>
    <w:rsid w:val="007D67B6"/>
    <w:rsid w:val="007D7B7E"/>
    <w:rsid w:val="007E00ED"/>
    <w:rsid w:val="007E132C"/>
    <w:rsid w:val="007E19A3"/>
    <w:rsid w:val="007E2312"/>
    <w:rsid w:val="007E30A9"/>
    <w:rsid w:val="007E3473"/>
    <w:rsid w:val="007E436E"/>
    <w:rsid w:val="007E452A"/>
    <w:rsid w:val="007E4567"/>
    <w:rsid w:val="007E461A"/>
    <w:rsid w:val="007E4A29"/>
    <w:rsid w:val="007E4B7E"/>
    <w:rsid w:val="007E5248"/>
    <w:rsid w:val="007E5923"/>
    <w:rsid w:val="007E6E22"/>
    <w:rsid w:val="007E6F60"/>
    <w:rsid w:val="007E7806"/>
    <w:rsid w:val="007E7D40"/>
    <w:rsid w:val="007F202C"/>
    <w:rsid w:val="007F25D5"/>
    <w:rsid w:val="007F2B4E"/>
    <w:rsid w:val="007F333B"/>
    <w:rsid w:val="007F3C73"/>
    <w:rsid w:val="007F4447"/>
    <w:rsid w:val="007F4B71"/>
    <w:rsid w:val="007F5031"/>
    <w:rsid w:val="007F5D5C"/>
    <w:rsid w:val="008013FF"/>
    <w:rsid w:val="008018C5"/>
    <w:rsid w:val="0080221B"/>
    <w:rsid w:val="0080228A"/>
    <w:rsid w:val="008023AF"/>
    <w:rsid w:val="008024D6"/>
    <w:rsid w:val="00803A1F"/>
    <w:rsid w:val="00804A24"/>
    <w:rsid w:val="00804CD1"/>
    <w:rsid w:val="00805A76"/>
    <w:rsid w:val="00805BAC"/>
    <w:rsid w:val="00806344"/>
    <w:rsid w:val="008065DD"/>
    <w:rsid w:val="00806821"/>
    <w:rsid w:val="00806AFB"/>
    <w:rsid w:val="00806BAC"/>
    <w:rsid w:val="00810512"/>
    <w:rsid w:val="00810982"/>
    <w:rsid w:val="00810CA2"/>
    <w:rsid w:val="00810DCC"/>
    <w:rsid w:val="00811B00"/>
    <w:rsid w:val="00812573"/>
    <w:rsid w:val="00812E8D"/>
    <w:rsid w:val="008142A8"/>
    <w:rsid w:val="00817FCF"/>
    <w:rsid w:val="00822C8B"/>
    <w:rsid w:val="008233FE"/>
    <w:rsid w:val="00823959"/>
    <w:rsid w:val="008243B7"/>
    <w:rsid w:val="00824C36"/>
    <w:rsid w:val="00825721"/>
    <w:rsid w:val="00825AB3"/>
    <w:rsid w:val="008261F1"/>
    <w:rsid w:val="008264E6"/>
    <w:rsid w:val="00826D23"/>
    <w:rsid w:val="008271E4"/>
    <w:rsid w:val="008274DB"/>
    <w:rsid w:val="0082757F"/>
    <w:rsid w:val="008279AF"/>
    <w:rsid w:val="00827AF3"/>
    <w:rsid w:val="00827D68"/>
    <w:rsid w:val="0083189C"/>
    <w:rsid w:val="00831FD7"/>
    <w:rsid w:val="00832189"/>
    <w:rsid w:val="00832B28"/>
    <w:rsid w:val="00833376"/>
    <w:rsid w:val="0083360A"/>
    <w:rsid w:val="008339D8"/>
    <w:rsid w:val="00833D33"/>
    <w:rsid w:val="008345CD"/>
    <w:rsid w:val="00834786"/>
    <w:rsid w:val="0083588B"/>
    <w:rsid w:val="00835A3C"/>
    <w:rsid w:val="00836C41"/>
    <w:rsid w:val="00837948"/>
    <w:rsid w:val="00840C8E"/>
    <w:rsid w:val="00841665"/>
    <w:rsid w:val="00841924"/>
    <w:rsid w:val="00842169"/>
    <w:rsid w:val="008423B6"/>
    <w:rsid w:val="00842D42"/>
    <w:rsid w:val="008432B6"/>
    <w:rsid w:val="0084375D"/>
    <w:rsid w:val="008438D1"/>
    <w:rsid w:val="00843BA0"/>
    <w:rsid w:val="00843E95"/>
    <w:rsid w:val="00843EF9"/>
    <w:rsid w:val="00843F85"/>
    <w:rsid w:val="0084402C"/>
    <w:rsid w:val="0084478B"/>
    <w:rsid w:val="00844EDC"/>
    <w:rsid w:val="008454DD"/>
    <w:rsid w:val="00845A9A"/>
    <w:rsid w:val="008466AD"/>
    <w:rsid w:val="00846F21"/>
    <w:rsid w:val="00847717"/>
    <w:rsid w:val="00847B49"/>
    <w:rsid w:val="0085020E"/>
    <w:rsid w:val="0085093A"/>
    <w:rsid w:val="00850E38"/>
    <w:rsid w:val="008515CF"/>
    <w:rsid w:val="0085163D"/>
    <w:rsid w:val="00851806"/>
    <w:rsid w:val="008519EB"/>
    <w:rsid w:val="00851C0E"/>
    <w:rsid w:val="00851FAB"/>
    <w:rsid w:val="00852398"/>
    <w:rsid w:val="00852C3E"/>
    <w:rsid w:val="00853CF7"/>
    <w:rsid w:val="00854638"/>
    <w:rsid w:val="00856619"/>
    <w:rsid w:val="00857BBB"/>
    <w:rsid w:val="0086047D"/>
    <w:rsid w:val="00861178"/>
    <w:rsid w:val="008613CC"/>
    <w:rsid w:val="008619AB"/>
    <w:rsid w:val="00862BFF"/>
    <w:rsid w:val="008633BB"/>
    <w:rsid w:val="008635F0"/>
    <w:rsid w:val="00863CD1"/>
    <w:rsid w:val="008643D1"/>
    <w:rsid w:val="008643FE"/>
    <w:rsid w:val="008645BC"/>
    <w:rsid w:val="00865BAD"/>
    <w:rsid w:val="008660C9"/>
    <w:rsid w:val="0086614D"/>
    <w:rsid w:val="008673D0"/>
    <w:rsid w:val="00867A25"/>
    <w:rsid w:val="00870596"/>
    <w:rsid w:val="00871E7B"/>
    <w:rsid w:val="0087202F"/>
    <w:rsid w:val="00872094"/>
    <w:rsid w:val="008729FF"/>
    <w:rsid w:val="00872E6F"/>
    <w:rsid w:val="008732BC"/>
    <w:rsid w:val="00873905"/>
    <w:rsid w:val="0087396C"/>
    <w:rsid w:val="00874B2F"/>
    <w:rsid w:val="00874D10"/>
    <w:rsid w:val="00874EA4"/>
    <w:rsid w:val="008753AE"/>
    <w:rsid w:val="0087688E"/>
    <w:rsid w:val="00876FAE"/>
    <w:rsid w:val="00877062"/>
    <w:rsid w:val="008775D3"/>
    <w:rsid w:val="0087785A"/>
    <w:rsid w:val="00877AA0"/>
    <w:rsid w:val="00877CDC"/>
    <w:rsid w:val="00880BA1"/>
    <w:rsid w:val="0088183C"/>
    <w:rsid w:val="008827E9"/>
    <w:rsid w:val="00882DDA"/>
    <w:rsid w:val="008838A0"/>
    <w:rsid w:val="008838B2"/>
    <w:rsid w:val="008838EF"/>
    <w:rsid w:val="00883AAA"/>
    <w:rsid w:val="00884268"/>
    <w:rsid w:val="008843E0"/>
    <w:rsid w:val="00884FF3"/>
    <w:rsid w:val="008860B6"/>
    <w:rsid w:val="00887894"/>
    <w:rsid w:val="00887A78"/>
    <w:rsid w:val="00890B3C"/>
    <w:rsid w:val="00891156"/>
    <w:rsid w:val="008915C4"/>
    <w:rsid w:val="0089196E"/>
    <w:rsid w:val="008926DD"/>
    <w:rsid w:val="00892CBF"/>
    <w:rsid w:val="0089385D"/>
    <w:rsid w:val="00894610"/>
    <w:rsid w:val="00896B03"/>
    <w:rsid w:val="0089726A"/>
    <w:rsid w:val="00897695"/>
    <w:rsid w:val="00897C8C"/>
    <w:rsid w:val="008A060F"/>
    <w:rsid w:val="008A08A1"/>
    <w:rsid w:val="008A0CB5"/>
    <w:rsid w:val="008A0FC5"/>
    <w:rsid w:val="008A167F"/>
    <w:rsid w:val="008A23DE"/>
    <w:rsid w:val="008A26AD"/>
    <w:rsid w:val="008A2763"/>
    <w:rsid w:val="008A3E0B"/>
    <w:rsid w:val="008A4067"/>
    <w:rsid w:val="008A423D"/>
    <w:rsid w:val="008A49CD"/>
    <w:rsid w:val="008A51CC"/>
    <w:rsid w:val="008A5261"/>
    <w:rsid w:val="008A532B"/>
    <w:rsid w:val="008A55E9"/>
    <w:rsid w:val="008A6197"/>
    <w:rsid w:val="008A62B0"/>
    <w:rsid w:val="008A6701"/>
    <w:rsid w:val="008A6FE8"/>
    <w:rsid w:val="008A7AC8"/>
    <w:rsid w:val="008A7F83"/>
    <w:rsid w:val="008B08E2"/>
    <w:rsid w:val="008B10A6"/>
    <w:rsid w:val="008B118D"/>
    <w:rsid w:val="008B17FE"/>
    <w:rsid w:val="008B1C2A"/>
    <w:rsid w:val="008B2E6F"/>
    <w:rsid w:val="008B3524"/>
    <w:rsid w:val="008B4348"/>
    <w:rsid w:val="008B4675"/>
    <w:rsid w:val="008B4694"/>
    <w:rsid w:val="008B5045"/>
    <w:rsid w:val="008B5484"/>
    <w:rsid w:val="008B57D6"/>
    <w:rsid w:val="008B6883"/>
    <w:rsid w:val="008B6A55"/>
    <w:rsid w:val="008B6EE0"/>
    <w:rsid w:val="008B7C1C"/>
    <w:rsid w:val="008C0459"/>
    <w:rsid w:val="008C0974"/>
    <w:rsid w:val="008C0B33"/>
    <w:rsid w:val="008C152C"/>
    <w:rsid w:val="008C15D7"/>
    <w:rsid w:val="008C19B0"/>
    <w:rsid w:val="008C19D9"/>
    <w:rsid w:val="008C1E1C"/>
    <w:rsid w:val="008C268B"/>
    <w:rsid w:val="008C2BC8"/>
    <w:rsid w:val="008C2E2E"/>
    <w:rsid w:val="008C35AA"/>
    <w:rsid w:val="008C4FDB"/>
    <w:rsid w:val="008C50CF"/>
    <w:rsid w:val="008C6C1A"/>
    <w:rsid w:val="008C6F6F"/>
    <w:rsid w:val="008C7261"/>
    <w:rsid w:val="008C72C4"/>
    <w:rsid w:val="008C7E05"/>
    <w:rsid w:val="008D0E24"/>
    <w:rsid w:val="008D194B"/>
    <w:rsid w:val="008D2BCA"/>
    <w:rsid w:val="008D2E9C"/>
    <w:rsid w:val="008D3948"/>
    <w:rsid w:val="008D4310"/>
    <w:rsid w:val="008D4D3E"/>
    <w:rsid w:val="008D564A"/>
    <w:rsid w:val="008D6244"/>
    <w:rsid w:val="008D774F"/>
    <w:rsid w:val="008E1748"/>
    <w:rsid w:val="008E1E65"/>
    <w:rsid w:val="008E21DE"/>
    <w:rsid w:val="008E300E"/>
    <w:rsid w:val="008E32B8"/>
    <w:rsid w:val="008E3421"/>
    <w:rsid w:val="008E36FC"/>
    <w:rsid w:val="008E5004"/>
    <w:rsid w:val="008E517B"/>
    <w:rsid w:val="008E59F5"/>
    <w:rsid w:val="008E7381"/>
    <w:rsid w:val="008F04A2"/>
    <w:rsid w:val="008F1860"/>
    <w:rsid w:val="008F1ACC"/>
    <w:rsid w:val="008F2064"/>
    <w:rsid w:val="008F28F8"/>
    <w:rsid w:val="008F3006"/>
    <w:rsid w:val="008F375C"/>
    <w:rsid w:val="008F447A"/>
    <w:rsid w:val="008F4E60"/>
    <w:rsid w:val="008F571E"/>
    <w:rsid w:val="008F5FD0"/>
    <w:rsid w:val="008F6461"/>
    <w:rsid w:val="008F6558"/>
    <w:rsid w:val="008F696B"/>
    <w:rsid w:val="008F6E06"/>
    <w:rsid w:val="008F6E64"/>
    <w:rsid w:val="008F7236"/>
    <w:rsid w:val="008F7836"/>
    <w:rsid w:val="008F7A57"/>
    <w:rsid w:val="008F7A94"/>
    <w:rsid w:val="00900E57"/>
    <w:rsid w:val="009012AE"/>
    <w:rsid w:val="00901C77"/>
    <w:rsid w:val="00902646"/>
    <w:rsid w:val="0090294D"/>
    <w:rsid w:val="0090361A"/>
    <w:rsid w:val="00903BFD"/>
    <w:rsid w:val="009052CA"/>
    <w:rsid w:val="00905559"/>
    <w:rsid w:val="0090590B"/>
    <w:rsid w:val="009066B4"/>
    <w:rsid w:val="00910057"/>
    <w:rsid w:val="00910D3B"/>
    <w:rsid w:val="00910D86"/>
    <w:rsid w:val="00911242"/>
    <w:rsid w:val="0091126E"/>
    <w:rsid w:val="00911302"/>
    <w:rsid w:val="009115F5"/>
    <w:rsid w:val="00911D1D"/>
    <w:rsid w:val="00911EC2"/>
    <w:rsid w:val="00912224"/>
    <w:rsid w:val="00912618"/>
    <w:rsid w:val="0091356A"/>
    <w:rsid w:val="00914243"/>
    <w:rsid w:val="009142A1"/>
    <w:rsid w:val="009149FB"/>
    <w:rsid w:val="00915293"/>
    <w:rsid w:val="00915A7A"/>
    <w:rsid w:val="00916D5D"/>
    <w:rsid w:val="00917350"/>
    <w:rsid w:val="0091745C"/>
    <w:rsid w:val="00917758"/>
    <w:rsid w:val="009179C9"/>
    <w:rsid w:val="00920D56"/>
    <w:rsid w:val="0092128B"/>
    <w:rsid w:val="0092135C"/>
    <w:rsid w:val="00921DA5"/>
    <w:rsid w:val="00922171"/>
    <w:rsid w:val="009233D4"/>
    <w:rsid w:val="0092416C"/>
    <w:rsid w:val="009249B1"/>
    <w:rsid w:val="00924E27"/>
    <w:rsid w:val="00926AFA"/>
    <w:rsid w:val="00926E4E"/>
    <w:rsid w:val="00927308"/>
    <w:rsid w:val="00927580"/>
    <w:rsid w:val="00927DB4"/>
    <w:rsid w:val="009308E4"/>
    <w:rsid w:val="00930B34"/>
    <w:rsid w:val="00930F90"/>
    <w:rsid w:val="009310C5"/>
    <w:rsid w:val="00931452"/>
    <w:rsid w:val="00931AA6"/>
    <w:rsid w:val="00932E15"/>
    <w:rsid w:val="00933611"/>
    <w:rsid w:val="00933F2F"/>
    <w:rsid w:val="00934CAE"/>
    <w:rsid w:val="0093583E"/>
    <w:rsid w:val="00935DC6"/>
    <w:rsid w:val="009362B1"/>
    <w:rsid w:val="009364A0"/>
    <w:rsid w:val="00936989"/>
    <w:rsid w:val="00936B40"/>
    <w:rsid w:val="00936D0E"/>
    <w:rsid w:val="009370C7"/>
    <w:rsid w:val="00937A80"/>
    <w:rsid w:val="00937AFE"/>
    <w:rsid w:val="009411EA"/>
    <w:rsid w:val="00941393"/>
    <w:rsid w:val="009415A7"/>
    <w:rsid w:val="009418FB"/>
    <w:rsid w:val="00941900"/>
    <w:rsid w:val="009427F7"/>
    <w:rsid w:val="00942A55"/>
    <w:rsid w:val="00942BF1"/>
    <w:rsid w:val="00943344"/>
    <w:rsid w:val="00943D15"/>
    <w:rsid w:val="00944DD1"/>
    <w:rsid w:val="00945B6A"/>
    <w:rsid w:val="009460ED"/>
    <w:rsid w:val="00946785"/>
    <w:rsid w:val="00947912"/>
    <w:rsid w:val="009506E5"/>
    <w:rsid w:val="00950B17"/>
    <w:rsid w:val="0095268F"/>
    <w:rsid w:val="009526AB"/>
    <w:rsid w:val="0095292D"/>
    <w:rsid w:val="00953CD1"/>
    <w:rsid w:val="00953D19"/>
    <w:rsid w:val="0095474C"/>
    <w:rsid w:val="009549D7"/>
    <w:rsid w:val="00954CF9"/>
    <w:rsid w:val="00955D74"/>
    <w:rsid w:val="0095627C"/>
    <w:rsid w:val="00956EAF"/>
    <w:rsid w:val="00957B74"/>
    <w:rsid w:val="009606EF"/>
    <w:rsid w:val="00960C0F"/>
    <w:rsid w:val="00960DC8"/>
    <w:rsid w:val="00961EFB"/>
    <w:rsid w:val="00962168"/>
    <w:rsid w:val="0096233B"/>
    <w:rsid w:val="00962385"/>
    <w:rsid w:val="00962AC3"/>
    <w:rsid w:val="00962CF8"/>
    <w:rsid w:val="009633D4"/>
    <w:rsid w:val="00963BF2"/>
    <w:rsid w:val="009646B1"/>
    <w:rsid w:val="00964D4F"/>
    <w:rsid w:val="00965D2E"/>
    <w:rsid w:val="00965F81"/>
    <w:rsid w:val="00966059"/>
    <w:rsid w:val="009708FA"/>
    <w:rsid w:val="00970B42"/>
    <w:rsid w:val="00970F26"/>
    <w:rsid w:val="0097164D"/>
    <w:rsid w:val="0097229D"/>
    <w:rsid w:val="00972317"/>
    <w:rsid w:val="009724F6"/>
    <w:rsid w:val="009729C8"/>
    <w:rsid w:val="00972E3C"/>
    <w:rsid w:val="00973050"/>
    <w:rsid w:val="00974CCA"/>
    <w:rsid w:val="00974D34"/>
    <w:rsid w:val="00974F60"/>
    <w:rsid w:val="00975BE0"/>
    <w:rsid w:val="00976748"/>
    <w:rsid w:val="009767E1"/>
    <w:rsid w:val="009768AB"/>
    <w:rsid w:val="009776F0"/>
    <w:rsid w:val="00980A1E"/>
    <w:rsid w:val="0098190D"/>
    <w:rsid w:val="0098287F"/>
    <w:rsid w:val="00982DA7"/>
    <w:rsid w:val="009842D9"/>
    <w:rsid w:val="0098589E"/>
    <w:rsid w:val="00985BEE"/>
    <w:rsid w:val="00986A88"/>
    <w:rsid w:val="00986AD1"/>
    <w:rsid w:val="00986D34"/>
    <w:rsid w:val="009870C9"/>
    <w:rsid w:val="00987857"/>
    <w:rsid w:val="00987BD4"/>
    <w:rsid w:val="0099000F"/>
    <w:rsid w:val="00990244"/>
    <w:rsid w:val="00990D86"/>
    <w:rsid w:val="0099241C"/>
    <w:rsid w:val="00992629"/>
    <w:rsid w:val="009926B2"/>
    <w:rsid w:val="00992839"/>
    <w:rsid w:val="00992D39"/>
    <w:rsid w:val="0099344C"/>
    <w:rsid w:val="00994A98"/>
    <w:rsid w:val="00994BE5"/>
    <w:rsid w:val="00995DEC"/>
    <w:rsid w:val="00996644"/>
    <w:rsid w:val="00996E3C"/>
    <w:rsid w:val="00996FBC"/>
    <w:rsid w:val="00997019"/>
    <w:rsid w:val="009976D2"/>
    <w:rsid w:val="009978A3"/>
    <w:rsid w:val="00997C85"/>
    <w:rsid w:val="009A052A"/>
    <w:rsid w:val="009A0A1C"/>
    <w:rsid w:val="009A22D4"/>
    <w:rsid w:val="009A261A"/>
    <w:rsid w:val="009A26E7"/>
    <w:rsid w:val="009A31E1"/>
    <w:rsid w:val="009A35F8"/>
    <w:rsid w:val="009A42D5"/>
    <w:rsid w:val="009A466A"/>
    <w:rsid w:val="009A4A95"/>
    <w:rsid w:val="009A56DB"/>
    <w:rsid w:val="009A5C23"/>
    <w:rsid w:val="009A6A75"/>
    <w:rsid w:val="009A6BB9"/>
    <w:rsid w:val="009A730F"/>
    <w:rsid w:val="009B04FE"/>
    <w:rsid w:val="009B0A96"/>
    <w:rsid w:val="009B15D9"/>
    <w:rsid w:val="009B1785"/>
    <w:rsid w:val="009B1ACE"/>
    <w:rsid w:val="009B2AE5"/>
    <w:rsid w:val="009B34DC"/>
    <w:rsid w:val="009B34DE"/>
    <w:rsid w:val="009B36B3"/>
    <w:rsid w:val="009B489C"/>
    <w:rsid w:val="009B4EF7"/>
    <w:rsid w:val="009B50B3"/>
    <w:rsid w:val="009B517F"/>
    <w:rsid w:val="009B5399"/>
    <w:rsid w:val="009B59AC"/>
    <w:rsid w:val="009B666C"/>
    <w:rsid w:val="009B67D9"/>
    <w:rsid w:val="009B6A89"/>
    <w:rsid w:val="009B6F8A"/>
    <w:rsid w:val="009B6FFD"/>
    <w:rsid w:val="009B75D0"/>
    <w:rsid w:val="009B7A01"/>
    <w:rsid w:val="009B7B6B"/>
    <w:rsid w:val="009B7F71"/>
    <w:rsid w:val="009C0011"/>
    <w:rsid w:val="009C038C"/>
    <w:rsid w:val="009C03AA"/>
    <w:rsid w:val="009C0508"/>
    <w:rsid w:val="009C0B04"/>
    <w:rsid w:val="009C0B6C"/>
    <w:rsid w:val="009C0E19"/>
    <w:rsid w:val="009C101F"/>
    <w:rsid w:val="009C1750"/>
    <w:rsid w:val="009C1798"/>
    <w:rsid w:val="009C1F37"/>
    <w:rsid w:val="009C252B"/>
    <w:rsid w:val="009C2673"/>
    <w:rsid w:val="009C51EB"/>
    <w:rsid w:val="009C524B"/>
    <w:rsid w:val="009C5AD5"/>
    <w:rsid w:val="009C6044"/>
    <w:rsid w:val="009C63CD"/>
    <w:rsid w:val="009C65A2"/>
    <w:rsid w:val="009C67FA"/>
    <w:rsid w:val="009C6A14"/>
    <w:rsid w:val="009C70AC"/>
    <w:rsid w:val="009C7A66"/>
    <w:rsid w:val="009C7B6E"/>
    <w:rsid w:val="009C7EB5"/>
    <w:rsid w:val="009D127F"/>
    <w:rsid w:val="009D1782"/>
    <w:rsid w:val="009D1B34"/>
    <w:rsid w:val="009D1D0E"/>
    <w:rsid w:val="009D2111"/>
    <w:rsid w:val="009D2485"/>
    <w:rsid w:val="009D24F4"/>
    <w:rsid w:val="009D2739"/>
    <w:rsid w:val="009D2D07"/>
    <w:rsid w:val="009D3C36"/>
    <w:rsid w:val="009D49F2"/>
    <w:rsid w:val="009D4C39"/>
    <w:rsid w:val="009D58DA"/>
    <w:rsid w:val="009D58E0"/>
    <w:rsid w:val="009D58FB"/>
    <w:rsid w:val="009D669D"/>
    <w:rsid w:val="009D7809"/>
    <w:rsid w:val="009D7B3C"/>
    <w:rsid w:val="009E0009"/>
    <w:rsid w:val="009E1058"/>
    <w:rsid w:val="009E122B"/>
    <w:rsid w:val="009E14BA"/>
    <w:rsid w:val="009E164F"/>
    <w:rsid w:val="009E16D4"/>
    <w:rsid w:val="009E2496"/>
    <w:rsid w:val="009E278E"/>
    <w:rsid w:val="009E2DFE"/>
    <w:rsid w:val="009E3E1D"/>
    <w:rsid w:val="009E50F9"/>
    <w:rsid w:val="009E542A"/>
    <w:rsid w:val="009E55FC"/>
    <w:rsid w:val="009E638B"/>
    <w:rsid w:val="009E7496"/>
    <w:rsid w:val="009E7927"/>
    <w:rsid w:val="009E796C"/>
    <w:rsid w:val="009F031A"/>
    <w:rsid w:val="009F06C5"/>
    <w:rsid w:val="009F099C"/>
    <w:rsid w:val="009F2301"/>
    <w:rsid w:val="009F252E"/>
    <w:rsid w:val="009F2EE4"/>
    <w:rsid w:val="009F34F8"/>
    <w:rsid w:val="009F3700"/>
    <w:rsid w:val="009F39C9"/>
    <w:rsid w:val="009F3CA6"/>
    <w:rsid w:val="009F3DEE"/>
    <w:rsid w:val="009F45FC"/>
    <w:rsid w:val="009F601B"/>
    <w:rsid w:val="009F7950"/>
    <w:rsid w:val="009F7E34"/>
    <w:rsid w:val="00A0041C"/>
    <w:rsid w:val="00A00575"/>
    <w:rsid w:val="00A00BE8"/>
    <w:rsid w:val="00A01305"/>
    <w:rsid w:val="00A01544"/>
    <w:rsid w:val="00A01DAE"/>
    <w:rsid w:val="00A0213F"/>
    <w:rsid w:val="00A021D3"/>
    <w:rsid w:val="00A02E76"/>
    <w:rsid w:val="00A033CD"/>
    <w:rsid w:val="00A03AA4"/>
    <w:rsid w:val="00A044A2"/>
    <w:rsid w:val="00A05E33"/>
    <w:rsid w:val="00A05E6A"/>
    <w:rsid w:val="00A06DCE"/>
    <w:rsid w:val="00A07E10"/>
    <w:rsid w:val="00A1021C"/>
    <w:rsid w:val="00A12912"/>
    <w:rsid w:val="00A12A76"/>
    <w:rsid w:val="00A133EA"/>
    <w:rsid w:val="00A1340C"/>
    <w:rsid w:val="00A13C2C"/>
    <w:rsid w:val="00A15A45"/>
    <w:rsid w:val="00A16DD8"/>
    <w:rsid w:val="00A1738D"/>
    <w:rsid w:val="00A179D5"/>
    <w:rsid w:val="00A203B8"/>
    <w:rsid w:val="00A20450"/>
    <w:rsid w:val="00A2155E"/>
    <w:rsid w:val="00A223F4"/>
    <w:rsid w:val="00A2335D"/>
    <w:rsid w:val="00A234BA"/>
    <w:rsid w:val="00A241EA"/>
    <w:rsid w:val="00A24608"/>
    <w:rsid w:val="00A2469C"/>
    <w:rsid w:val="00A24E06"/>
    <w:rsid w:val="00A24FC4"/>
    <w:rsid w:val="00A2538E"/>
    <w:rsid w:val="00A25537"/>
    <w:rsid w:val="00A259D8"/>
    <w:rsid w:val="00A275A4"/>
    <w:rsid w:val="00A2768F"/>
    <w:rsid w:val="00A27773"/>
    <w:rsid w:val="00A27F3E"/>
    <w:rsid w:val="00A30463"/>
    <w:rsid w:val="00A30828"/>
    <w:rsid w:val="00A30EFF"/>
    <w:rsid w:val="00A31B55"/>
    <w:rsid w:val="00A32CCC"/>
    <w:rsid w:val="00A33A54"/>
    <w:rsid w:val="00A34784"/>
    <w:rsid w:val="00A34F17"/>
    <w:rsid w:val="00A356D8"/>
    <w:rsid w:val="00A3595B"/>
    <w:rsid w:val="00A35AB5"/>
    <w:rsid w:val="00A35AC7"/>
    <w:rsid w:val="00A35BA7"/>
    <w:rsid w:val="00A374D6"/>
    <w:rsid w:val="00A404F5"/>
    <w:rsid w:val="00A405DF"/>
    <w:rsid w:val="00A41577"/>
    <w:rsid w:val="00A41CB6"/>
    <w:rsid w:val="00A422F6"/>
    <w:rsid w:val="00A436E5"/>
    <w:rsid w:val="00A43EE2"/>
    <w:rsid w:val="00A43EF8"/>
    <w:rsid w:val="00A44696"/>
    <w:rsid w:val="00A44CFC"/>
    <w:rsid w:val="00A453D7"/>
    <w:rsid w:val="00A455E3"/>
    <w:rsid w:val="00A45DF3"/>
    <w:rsid w:val="00A461F7"/>
    <w:rsid w:val="00A46930"/>
    <w:rsid w:val="00A502AD"/>
    <w:rsid w:val="00A50DB9"/>
    <w:rsid w:val="00A536F8"/>
    <w:rsid w:val="00A5389E"/>
    <w:rsid w:val="00A53C48"/>
    <w:rsid w:val="00A552CC"/>
    <w:rsid w:val="00A5564F"/>
    <w:rsid w:val="00A557A3"/>
    <w:rsid w:val="00A5654C"/>
    <w:rsid w:val="00A56919"/>
    <w:rsid w:val="00A571CD"/>
    <w:rsid w:val="00A60394"/>
    <w:rsid w:val="00A60681"/>
    <w:rsid w:val="00A6092D"/>
    <w:rsid w:val="00A623FF"/>
    <w:rsid w:val="00A6316B"/>
    <w:rsid w:val="00A63634"/>
    <w:rsid w:val="00A63D87"/>
    <w:rsid w:val="00A64880"/>
    <w:rsid w:val="00A64A3C"/>
    <w:rsid w:val="00A6524E"/>
    <w:rsid w:val="00A65682"/>
    <w:rsid w:val="00A65977"/>
    <w:rsid w:val="00A65FD3"/>
    <w:rsid w:val="00A66488"/>
    <w:rsid w:val="00A67301"/>
    <w:rsid w:val="00A67761"/>
    <w:rsid w:val="00A71414"/>
    <w:rsid w:val="00A71751"/>
    <w:rsid w:val="00A71801"/>
    <w:rsid w:val="00A71E73"/>
    <w:rsid w:val="00A72510"/>
    <w:rsid w:val="00A7300C"/>
    <w:rsid w:val="00A73FF3"/>
    <w:rsid w:val="00A74E85"/>
    <w:rsid w:val="00A750C3"/>
    <w:rsid w:val="00A758CD"/>
    <w:rsid w:val="00A75916"/>
    <w:rsid w:val="00A75D9C"/>
    <w:rsid w:val="00A76E33"/>
    <w:rsid w:val="00A77522"/>
    <w:rsid w:val="00A80665"/>
    <w:rsid w:val="00A81285"/>
    <w:rsid w:val="00A8275E"/>
    <w:rsid w:val="00A82D85"/>
    <w:rsid w:val="00A8305A"/>
    <w:rsid w:val="00A830B9"/>
    <w:rsid w:val="00A847FE"/>
    <w:rsid w:val="00A84F0C"/>
    <w:rsid w:val="00A858AE"/>
    <w:rsid w:val="00A86386"/>
    <w:rsid w:val="00A865D4"/>
    <w:rsid w:val="00A870E6"/>
    <w:rsid w:val="00A8755F"/>
    <w:rsid w:val="00A87D7E"/>
    <w:rsid w:val="00A90179"/>
    <w:rsid w:val="00A904D7"/>
    <w:rsid w:val="00A912EE"/>
    <w:rsid w:val="00A9192D"/>
    <w:rsid w:val="00A920D6"/>
    <w:rsid w:val="00A9249B"/>
    <w:rsid w:val="00A93421"/>
    <w:rsid w:val="00A97351"/>
    <w:rsid w:val="00A975A6"/>
    <w:rsid w:val="00A97B39"/>
    <w:rsid w:val="00A97D45"/>
    <w:rsid w:val="00AA0185"/>
    <w:rsid w:val="00AA131B"/>
    <w:rsid w:val="00AA1714"/>
    <w:rsid w:val="00AA1A9C"/>
    <w:rsid w:val="00AA2854"/>
    <w:rsid w:val="00AA33E3"/>
    <w:rsid w:val="00AA42B4"/>
    <w:rsid w:val="00AA5CBD"/>
    <w:rsid w:val="00AA5E29"/>
    <w:rsid w:val="00AA6A3D"/>
    <w:rsid w:val="00AA733B"/>
    <w:rsid w:val="00AA7CCE"/>
    <w:rsid w:val="00AB01DE"/>
    <w:rsid w:val="00AB108D"/>
    <w:rsid w:val="00AB1B38"/>
    <w:rsid w:val="00AB26B3"/>
    <w:rsid w:val="00AB3770"/>
    <w:rsid w:val="00AB465A"/>
    <w:rsid w:val="00AB4F99"/>
    <w:rsid w:val="00AB5179"/>
    <w:rsid w:val="00AB6908"/>
    <w:rsid w:val="00AB6FD9"/>
    <w:rsid w:val="00AB74A9"/>
    <w:rsid w:val="00AB783F"/>
    <w:rsid w:val="00AC057F"/>
    <w:rsid w:val="00AC13D6"/>
    <w:rsid w:val="00AC174D"/>
    <w:rsid w:val="00AC197B"/>
    <w:rsid w:val="00AC34D0"/>
    <w:rsid w:val="00AC38F9"/>
    <w:rsid w:val="00AC3C4D"/>
    <w:rsid w:val="00AC40FD"/>
    <w:rsid w:val="00AC4288"/>
    <w:rsid w:val="00AC4D46"/>
    <w:rsid w:val="00AC5DE7"/>
    <w:rsid w:val="00AC63B0"/>
    <w:rsid w:val="00AC6C29"/>
    <w:rsid w:val="00AC7182"/>
    <w:rsid w:val="00AC763E"/>
    <w:rsid w:val="00AC7ECA"/>
    <w:rsid w:val="00AD0056"/>
    <w:rsid w:val="00AD0A4D"/>
    <w:rsid w:val="00AD14CD"/>
    <w:rsid w:val="00AD27F9"/>
    <w:rsid w:val="00AD2AB1"/>
    <w:rsid w:val="00AD49E5"/>
    <w:rsid w:val="00AD4EDD"/>
    <w:rsid w:val="00AD51AC"/>
    <w:rsid w:val="00AD63C7"/>
    <w:rsid w:val="00AD6727"/>
    <w:rsid w:val="00AD7576"/>
    <w:rsid w:val="00AD7A98"/>
    <w:rsid w:val="00AE0E7E"/>
    <w:rsid w:val="00AE2346"/>
    <w:rsid w:val="00AE27C0"/>
    <w:rsid w:val="00AE2E5A"/>
    <w:rsid w:val="00AE3F91"/>
    <w:rsid w:val="00AE455D"/>
    <w:rsid w:val="00AE4DAB"/>
    <w:rsid w:val="00AE5323"/>
    <w:rsid w:val="00AE5556"/>
    <w:rsid w:val="00AE5883"/>
    <w:rsid w:val="00AE6AD4"/>
    <w:rsid w:val="00AE6F76"/>
    <w:rsid w:val="00AE6FF8"/>
    <w:rsid w:val="00AE755A"/>
    <w:rsid w:val="00AE7858"/>
    <w:rsid w:val="00AF05A7"/>
    <w:rsid w:val="00AF0CB2"/>
    <w:rsid w:val="00AF1382"/>
    <w:rsid w:val="00AF1535"/>
    <w:rsid w:val="00AF233B"/>
    <w:rsid w:val="00AF278C"/>
    <w:rsid w:val="00AF2910"/>
    <w:rsid w:val="00AF3427"/>
    <w:rsid w:val="00AF3E3A"/>
    <w:rsid w:val="00AF4FE6"/>
    <w:rsid w:val="00AF5437"/>
    <w:rsid w:val="00AF5444"/>
    <w:rsid w:val="00AF6A23"/>
    <w:rsid w:val="00AF6BF3"/>
    <w:rsid w:val="00AF76E7"/>
    <w:rsid w:val="00AF7944"/>
    <w:rsid w:val="00AF7FBB"/>
    <w:rsid w:val="00B000B7"/>
    <w:rsid w:val="00B006DE"/>
    <w:rsid w:val="00B007F0"/>
    <w:rsid w:val="00B00995"/>
    <w:rsid w:val="00B00DDC"/>
    <w:rsid w:val="00B014EE"/>
    <w:rsid w:val="00B0291E"/>
    <w:rsid w:val="00B03DCF"/>
    <w:rsid w:val="00B04577"/>
    <w:rsid w:val="00B047FC"/>
    <w:rsid w:val="00B05AAE"/>
    <w:rsid w:val="00B0612E"/>
    <w:rsid w:val="00B06385"/>
    <w:rsid w:val="00B076A4"/>
    <w:rsid w:val="00B078AE"/>
    <w:rsid w:val="00B07CBF"/>
    <w:rsid w:val="00B1032E"/>
    <w:rsid w:val="00B104EA"/>
    <w:rsid w:val="00B10943"/>
    <w:rsid w:val="00B10A41"/>
    <w:rsid w:val="00B11668"/>
    <w:rsid w:val="00B117A2"/>
    <w:rsid w:val="00B11E7F"/>
    <w:rsid w:val="00B12340"/>
    <w:rsid w:val="00B125AB"/>
    <w:rsid w:val="00B12849"/>
    <w:rsid w:val="00B12A93"/>
    <w:rsid w:val="00B13223"/>
    <w:rsid w:val="00B13446"/>
    <w:rsid w:val="00B1387A"/>
    <w:rsid w:val="00B13ABE"/>
    <w:rsid w:val="00B14276"/>
    <w:rsid w:val="00B144BA"/>
    <w:rsid w:val="00B15341"/>
    <w:rsid w:val="00B15A1A"/>
    <w:rsid w:val="00B1632E"/>
    <w:rsid w:val="00B16FAA"/>
    <w:rsid w:val="00B1709D"/>
    <w:rsid w:val="00B17429"/>
    <w:rsid w:val="00B17B27"/>
    <w:rsid w:val="00B17E07"/>
    <w:rsid w:val="00B2044B"/>
    <w:rsid w:val="00B204FF"/>
    <w:rsid w:val="00B2158C"/>
    <w:rsid w:val="00B21F55"/>
    <w:rsid w:val="00B225CD"/>
    <w:rsid w:val="00B22AD3"/>
    <w:rsid w:val="00B23399"/>
    <w:rsid w:val="00B234E3"/>
    <w:rsid w:val="00B238D4"/>
    <w:rsid w:val="00B23BB3"/>
    <w:rsid w:val="00B23F2C"/>
    <w:rsid w:val="00B247BD"/>
    <w:rsid w:val="00B24C00"/>
    <w:rsid w:val="00B251B8"/>
    <w:rsid w:val="00B2567B"/>
    <w:rsid w:val="00B26D3C"/>
    <w:rsid w:val="00B2707E"/>
    <w:rsid w:val="00B27133"/>
    <w:rsid w:val="00B27563"/>
    <w:rsid w:val="00B27637"/>
    <w:rsid w:val="00B30585"/>
    <w:rsid w:val="00B30883"/>
    <w:rsid w:val="00B30D0F"/>
    <w:rsid w:val="00B31C25"/>
    <w:rsid w:val="00B3358C"/>
    <w:rsid w:val="00B34A7D"/>
    <w:rsid w:val="00B34ECD"/>
    <w:rsid w:val="00B34FEA"/>
    <w:rsid w:val="00B3581E"/>
    <w:rsid w:val="00B364C4"/>
    <w:rsid w:val="00B37357"/>
    <w:rsid w:val="00B37772"/>
    <w:rsid w:val="00B37C0C"/>
    <w:rsid w:val="00B37CE1"/>
    <w:rsid w:val="00B37E2C"/>
    <w:rsid w:val="00B40AB7"/>
    <w:rsid w:val="00B4118B"/>
    <w:rsid w:val="00B4149A"/>
    <w:rsid w:val="00B41A23"/>
    <w:rsid w:val="00B4242E"/>
    <w:rsid w:val="00B45190"/>
    <w:rsid w:val="00B455E8"/>
    <w:rsid w:val="00B45688"/>
    <w:rsid w:val="00B45DE4"/>
    <w:rsid w:val="00B45FBE"/>
    <w:rsid w:val="00B4676D"/>
    <w:rsid w:val="00B46DB5"/>
    <w:rsid w:val="00B46DC9"/>
    <w:rsid w:val="00B47891"/>
    <w:rsid w:val="00B5005F"/>
    <w:rsid w:val="00B502DE"/>
    <w:rsid w:val="00B51706"/>
    <w:rsid w:val="00B51D3C"/>
    <w:rsid w:val="00B5204B"/>
    <w:rsid w:val="00B5271F"/>
    <w:rsid w:val="00B52C89"/>
    <w:rsid w:val="00B535C5"/>
    <w:rsid w:val="00B5468A"/>
    <w:rsid w:val="00B549FF"/>
    <w:rsid w:val="00B5591B"/>
    <w:rsid w:val="00B559A6"/>
    <w:rsid w:val="00B56294"/>
    <w:rsid w:val="00B56D3F"/>
    <w:rsid w:val="00B5786B"/>
    <w:rsid w:val="00B57D42"/>
    <w:rsid w:val="00B603B9"/>
    <w:rsid w:val="00B604B9"/>
    <w:rsid w:val="00B60C0E"/>
    <w:rsid w:val="00B60C63"/>
    <w:rsid w:val="00B60EFB"/>
    <w:rsid w:val="00B61C49"/>
    <w:rsid w:val="00B639CB"/>
    <w:rsid w:val="00B64061"/>
    <w:rsid w:val="00B652F0"/>
    <w:rsid w:val="00B65C02"/>
    <w:rsid w:val="00B66724"/>
    <w:rsid w:val="00B712A2"/>
    <w:rsid w:val="00B71438"/>
    <w:rsid w:val="00B718D6"/>
    <w:rsid w:val="00B71A56"/>
    <w:rsid w:val="00B71DBF"/>
    <w:rsid w:val="00B733D4"/>
    <w:rsid w:val="00B73D37"/>
    <w:rsid w:val="00B740F8"/>
    <w:rsid w:val="00B74265"/>
    <w:rsid w:val="00B74A70"/>
    <w:rsid w:val="00B74CE7"/>
    <w:rsid w:val="00B75C04"/>
    <w:rsid w:val="00B76812"/>
    <w:rsid w:val="00B7690E"/>
    <w:rsid w:val="00B769C1"/>
    <w:rsid w:val="00B779BA"/>
    <w:rsid w:val="00B779DC"/>
    <w:rsid w:val="00B77E74"/>
    <w:rsid w:val="00B80296"/>
    <w:rsid w:val="00B80E17"/>
    <w:rsid w:val="00B8173A"/>
    <w:rsid w:val="00B819A4"/>
    <w:rsid w:val="00B82568"/>
    <w:rsid w:val="00B82A5E"/>
    <w:rsid w:val="00B82DD8"/>
    <w:rsid w:val="00B83669"/>
    <w:rsid w:val="00B83D10"/>
    <w:rsid w:val="00B8496C"/>
    <w:rsid w:val="00B85C57"/>
    <w:rsid w:val="00B86993"/>
    <w:rsid w:val="00B87834"/>
    <w:rsid w:val="00B90E83"/>
    <w:rsid w:val="00B90FFA"/>
    <w:rsid w:val="00B91487"/>
    <w:rsid w:val="00B917ED"/>
    <w:rsid w:val="00B91867"/>
    <w:rsid w:val="00B91A53"/>
    <w:rsid w:val="00B92DDE"/>
    <w:rsid w:val="00B930B1"/>
    <w:rsid w:val="00B931FB"/>
    <w:rsid w:val="00B938D5"/>
    <w:rsid w:val="00B93C04"/>
    <w:rsid w:val="00B93D4A"/>
    <w:rsid w:val="00B93D78"/>
    <w:rsid w:val="00B9426F"/>
    <w:rsid w:val="00B94D72"/>
    <w:rsid w:val="00B950A8"/>
    <w:rsid w:val="00B95113"/>
    <w:rsid w:val="00B9550B"/>
    <w:rsid w:val="00B95C7C"/>
    <w:rsid w:val="00B964BA"/>
    <w:rsid w:val="00B967C1"/>
    <w:rsid w:val="00BA08AB"/>
    <w:rsid w:val="00BA0E01"/>
    <w:rsid w:val="00BA1328"/>
    <w:rsid w:val="00BA17AD"/>
    <w:rsid w:val="00BA17C9"/>
    <w:rsid w:val="00BA1BAD"/>
    <w:rsid w:val="00BA2248"/>
    <w:rsid w:val="00BA2CE6"/>
    <w:rsid w:val="00BA30F1"/>
    <w:rsid w:val="00BA3414"/>
    <w:rsid w:val="00BA3C7C"/>
    <w:rsid w:val="00BA4355"/>
    <w:rsid w:val="00BA45DD"/>
    <w:rsid w:val="00BA4E0A"/>
    <w:rsid w:val="00BA5B35"/>
    <w:rsid w:val="00BA5E37"/>
    <w:rsid w:val="00BA6284"/>
    <w:rsid w:val="00BA65B8"/>
    <w:rsid w:val="00BB011A"/>
    <w:rsid w:val="00BB04C8"/>
    <w:rsid w:val="00BB1B56"/>
    <w:rsid w:val="00BB1CDD"/>
    <w:rsid w:val="00BB2379"/>
    <w:rsid w:val="00BB252E"/>
    <w:rsid w:val="00BB2BA3"/>
    <w:rsid w:val="00BB2FF6"/>
    <w:rsid w:val="00BB3B21"/>
    <w:rsid w:val="00BB43D9"/>
    <w:rsid w:val="00BB48FD"/>
    <w:rsid w:val="00BB49DB"/>
    <w:rsid w:val="00BB4F75"/>
    <w:rsid w:val="00BB57B3"/>
    <w:rsid w:val="00BB6130"/>
    <w:rsid w:val="00BB65A0"/>
    <w:rsid w:val="00BB68DC"/>
    <w:rsid w:val="00BB6AB9"/>
    <w:rsid w:val="00BB70E0"/>
    <w:rsid w:val="00BC0093"/>
    <w:rsid w:val="00BC1291"/>
    <w:rsid w:val="00BC13DD"/>
    <w:rsid w:val="00BC1915"/>
    <w:rsid w:val="00BC2209"/>
    <w:rsid w:val="00BC24C4"/>
    <w:rsid w:val="00BC2738"/>
    <w:rsid w:val="00BC2CCC"/>
    <w:rsid w:val="00BC362E"/>
    <w:rsid w:val="00BC3868"/>
    <w:rsid w:val="00BC4612"/>
    <w:rsid w:val="00BC50A4"/>
    <w:rsid w:val="00BC51C7"/>
    <w:rsid w:val="00BC538A"/>
    <w:rsid w:val="00BC5719"/>
    <w:rsid w:val="00BC6592"/>
    <w:rsid w:val="00BC6666"/>
    <w:rsid w:val="00BC73E1"/>
    <w:rsid w:val="00BC7A8C"/>
    <w:rsid w:val="00BD0468"/>
    <w:rsid w:val="00BD1CB5"/>
    <w:rsid w:val="00BD2B8F"/>
    <w:rsid w:val="00BD2CBA"/>
    <w:rsid w:val="00BD3E69"/>
    <w:rsid w:val="00BD432C"/>
    <w:rsid w:val="00BD4A0E"/>
    <w:rsid w:val="00BD4CB3"/>
    <w:rsid w:val="00BD5128"/>
    <w:rsid w:val="00BD5D23"/>
    <w:rsid w:val="00BD6A75"/>
    <w:rsid w:val="00BE0BC0"/>
    <w:rsid w:val="00BE10FD"/>
    <w:rsid w:val="00BE1310"/>
    <w:rsid w:val="00BE147A"/>
    <w:rsid w:val="00BE16C7"/>
    <w:rsid w:val="00BE1A93"/>
    <w:rsid w:val="00BE1DC6"/>
    <w:rsid w:val="00BE2189"/>
    <w:rsid w:val="00BE26F1"/>
    <w:rsid w:val="00BE283B"/>
    <w:rsid w:val="00BE2D08"/>
    <w:rsid w:val="00BE3862"/>
    <w:rsid w:val="00BE432D"/>
    <w:rsid w:val="00BE439C"/>
    <w:rsid w:val="00BE58C2"/>
    <w:rsid w:val="00BE6590"/>
    <w:rsid w:val="00BE70A3"/>
    <w:rsid w:val="00BE7F22"/>
    <w:rsid w:val="00BF09B5"/>
    <w:rsid w:val="00BF0CF9"/>
    <w:rsid w:val="00BF26BA"/>
    <w:rsid w:val="00BF2B91"/>
    <w:rsid w:val="00BF2F21"/>
    <w:rsid w:val="00BF316B"/>
    <w:rsid w:val="00BF31FC"/>
    <w:rsid w:val="00BF3A5E"/>
    <w:rsid w:val="00BF3F02"/>
    <w:rsid w:val="00BF4205"/>
    <w:rsid w:val="00BF422F"/>
    <w:rsid w:val="00BF4A53"/>
    <w:rsid w:val="00BF4E19"/>
    <w:rsid w:val="00BF6448"/>
    <w:rsid w:val="00BF6794"/>
    <w:rsid w:val="00BF6B3E"/>
    <w:rsid w:val="00C00487"/>
    <w:rsid w:val="00C0062C"/>
    <w:rsid w:val="00C011A1"/>
    <w:rsid w:val="00C0159E"/>
    <w:rsid w:val="00C0173D"/>
    <w:rsid w:val="00C02583"/>
    <w:rsid w:val="00C028AA"/>
    <w:rsid w:val="00C031F1"/>
    <w:rsid w:val="00C0441C"/>
    <w:rsid w:val="00C04547"/>
    <w:rsid w:val="00C04D28"/>
    <w:rsid w:val="00C05E9C"/>
    <w:rsid w:val="00C069D7"/>
    <w:rsid w:val="00C06F90"/>
    <w:rsid w:val="00C07082"/>
    <w:rsid w:val="00C0747D"/>
    <w:rsid w:val="00C07C55"/>
    <w:rsid w:val="00C10CCC"/>
    <w:rsid w:val="00C1108E"/>
    <w:rsid w:val="00C11211"/>
    <w:rsid w:val="00C131AF"/>
    <w:rsid w:val="00C13D4C"/>
    <w:rsid w:val="00C15529"/>
    <w:rsid w:val="00C16B72"/>
    <w:rsid w:val="00C173DB"/>
    <w:rsid w:val="00C177C1"/>
    <w:rsid w:val="00C178F3"/>
    <w:rsid w:val="00C17A07"/>
    <w:rsid w:val="00C20436"/>
    <w:rsid w:val="00C204D7"/>
    <w:rsid w:val="00C224A0"/>
    <w:rsid w:val="00C22EEC"/>
    <w:rsid w:val="00C2312A"/>
    <w:rsid w:val="00C23B65"/>
    <w:rsid w:val="00C24DA5"/>
    <w:rsid w:val="00C25D7F"/>
    <w:rsid w:val="00C2631D"/>
    <w:rsid w:val="00C26656"/>
    <w:rsid w:val="00C26661"/>
    <w:rsid w:val="00C26AFC"/>
    <w:rsid w:val="00C26CDA"/>
    <w:rsid w:val="00C271C1"/>
    <w:rsid w:val="00C27F4E"/>
    <w:rsid w:val="00C300CE"/>
    <w:rsid w:val="00C305F0"/>
    <w:rsid w:val="00C310A2"/>
    <w:rsid w:val="00C31AA5"/>
    <w:rsid w:val="00C32F21"/>
    <w:rsid w:val="00C33450"/>
    <w:rsid w:val="00C3349F"/>
    <w:rsid w:val="00C33961"/>
    <w:rsid w:val="00C3400B"/>
    <w:rsid w:val="00C34ABD"/>
    <w:rsid w:val="00C35142"/>
    <w:rsid w:val="00C354CF"/>
    <w:rsid w:val="00C361BF"/>
    <w:rsid w:val="00C369A5"/>
    <w:rsid w:val="00C40795"/>
    <w:rsid w:val="00C411EA"/>
    <w:rsid w:val="00C4121C"/>
    <w:rsid w:val="00C41579"/>
    <w:rsid w:val="00C41FBB"/>
    <w:rsid w:val="00C420B9"/>
    <w:rsid w:val="00C42D87"/>
    <w:rsid w:val="00C4537C"/>
    <w:rsid w:val="00C45A82"/>
    <w:rsid w:val="00C45C57"/>
    <w:rsid w:val="00C4658F"/>
    <w:rsid w:val="00C469C4"/>
    <w:rsid w:val="00C46FD5"/>
    <w:rsid w:val="00C478EF"/>
    <w:rsid w:val="00C50707"/>
    <w:rsid w:val="00C52402"/>
    <w:rsid w:val="00C533EE"/>
    <w:rsid w:val="00C534D6"/>
    <w:rsid w:val="00C53F9B"/>
    <w:rsid w:val="00C54D62"/>
    <w:rsid w:val="00C555D7"/>
    <w:rsid w:val="00C55618"/>
    <w:rsid w:val="00C55FD0"/>
    <w:rsid w:val="00C5632E"/>
    <w:rsid w:val="00C56601"/>
    <w:rsid w:val="00C56841"/>
    <w:rsid w:val="00C56913"/>
    <w:rsid w:val="00C57AFE"/>
    <w:rsid w:val="00C57E4A"/>
    <w:rsid w:val="00C60628"/>
    <w:rsid w:val="00C60898"/>
    <w:rsid w:val="00C60AE1"/>
    <w:rsid w:val="00C60BF3"/>
    <w:rsid w:val="00C61357"/>
    <w:rsid w:val="00C61537"/>
    <w:rsid w:val="00C639DB"/>
    <w:rsid w:val="00C63FD4"/>
    <w:rsid w:val="00C6487D"/>
    <w:rsid w:val="00C64D36"/>
    <w:rsid w:val="00C6585C"/>
    <w:rsid w:val="00C661AB"/>
    <w:rsid w:val="00C66380"/>
    <w:rsid w:val="00C672AF"/>
    <w:rsid w:val="00C67B28"/>
    <w:rsid w:val="00C705CF"/>
    <w:rsid w:val="00C7067A"/>
    <w:rsid w:val="00C70772"/>
    <w:rsid w:val="00C709A8"/>
    <w:rsid w:val="00C70B89"/>
    <w:rsid w:val="00C70C9B"/>
    <w:rsid w:val="00C7137A"/>
    <w:rsid w:val="00C7218A"/>
    <w:rsid w:val="00C7374E"/>
    <w:rsid w:val="00C74A24"/>
    <w:rsid w:val="00C74A28"/>
    <w:rsid w:val="00C7512B"/>
    <w:rsid w:val="00C7520C"/>
    <w:rsid w:val="00C766A3"/>
    <w:rsid w:val="00C76990"/>
    <w:rsid w:val="00C77044"/>
    <w:rsid w:val="00C77784"/>
    <w:rsid w:val="00C77A80"/>
    <w:rsid w:val="00C77F53"/>
    <w:rsid w:val="00C80075"/>
    <w:rsid w:val="00C81506"/>
    <w:rsid w:val="00C82D4E"/>
    <w:rsid w:val="00C83985"/>
    <w:rsid w:val="00C83AD4"/>
    <w:rsid w:val="00C83B8E"/>
    <w:rsid w:val="00C84619"/>
    <w:rsid w:val="00C84B84"/>
    <w:rsid w:val="00C85570"/>
    <w:rsid w:val="00C859EB"/>
    <w:rsid w:val="00C85EF9"/>
    <w:rsid w:val="00C86427"/>
    <w:rsid w:val="00C86924"/>
    <w:rsid w:val="00C86A54"/>
    <w:rsid w:val="00C86A6E"/>
    <w:rsid w:val="00C86C63"/>
    <w:rsid w:val="00C90302"/>
    <w:rsid w:val="00C90DB3"/>
    <w:rsid w:val="00C914E8"/>
    <w:rsid w:val="00C929FA"/>
    <w:rsid w:val="00C930F3"/>
    <w:rsid w:val="00C93B78"/>
    <w:rsid w:val="00C93F60"/>
    <w:rsid w:val="00C94065"/>
    <w:rsid w:val="00C94861"/>
    <w:rsid w:val="00C94A9F"/>
    <w:rsid w:val="00C95BAD"/>
    <w:rsid w:val="00C95F6A"/>
    <w:rsid w:val="00C964BD"/>
    <w:rsid w:val="00C9660E"/>
    <w:rsid w:val="00C96BC8"/>
    <w:rsid w:val="00C975DB"/>
    <w:rsid w:val="00C975FA"/>
    <w:rsid w:val="00C976E0"/>
    <w:rsid w:val="00C97A89"/>
    <w:rsid w:val="00CA1B8E"/>
    <w:rsid w:val="00CA1F76"/>
    <w:rsid w:val="00CA2558"/>
    <w:rsid w:val="00CA3160"/>
    <w:rsid w:val="00CA33F4"/>
    <w:rsid w:val="00CA41C9"/>
    <w:rsid w:val="00CA42FA"/>
    <w:rsid w:val="00CA43FD"/>
    <w:rsid w:val="00CA4620"/>
    <w:rsid w:val="00CA46D3"/>
    <w:rsid w:val="00CA5142"/>
    <w:rsid w:val="00CA52FF"/>
    <w:rsid w:val="00CA5903"/>
    <w:rsid w:val="00CA64E4"/>
    <w:rsid w:val="00CA65A5"/>
    <w:rsid w:val="00CA67D6"/>
    <w:rsid w:val="00CA7957"/>
    <w:rsid w:val="00CB1080"/>
    <w:rsid w:val="00CB2319"/>
    <w:rsid w:val="00CB233D"/>
    <w:rsid w:val="00CB31D5"/>
    <w:rsid w:val="00CB32D6"/>
    <w:rsid w:val="00CB3F4D"/>
    <w:rsid w:val="00CB4205"/>
    <w:rsid w:val="00CB48DE"/>
    <w:rsid w:val="00CB4A9C"/>
    <w:rsid w:val="00CB4EB4"/>
    <w:rsid w:val="00CB4FAB"/>
    <w:rsid w:val="00CB51BD"/>
    <w:rsid w:val="00CB53B4"/>
    <w:rsid w:val="00CB5606"/>
    <w:rsid w:val="00CB5A73"/>
    <w:rsid w:val="00CB5C54"/>
    <w:rsid w:val="00CB5CB7"/>
    <w:rsid w:val="00CB5DB5"/>
    <w:rsid w:val="00CB6775"/>
    <w:rsid w:val="00CB68B7"/>
    <w:rsid w:val="00CB75D6"/>
    <w:rsid w:val="00CC1517"/>
    <w:rsid w:val="00CC1BB4"/>
    <w:rsid w:val="00CC2706"/>
    <w:rsid w:val="00CC2DB2"/>
    <w:rsid w:val="00CC3EA4"/>
    <w:rsid w:val="00CC4483"/>
    <w:rsid w:val="00CC458D"/>
    <w:rsid w:val="00CC4AC1"/>
    <w:rsid w:val="00CC539D"/>
    <w:rsid w:val="00CC55D4"/>
    <w:rsid w:val="00CC5F07"/>
    <w:rsid w:val="00CC6288"/>
    <w:rsid w:val="00CC7825"/>
    <w:rsid w:val="00CD02B1"/>
    <w:rsid w:val="00CD1B8A"/>
    <w:rsid w:val="00CD21B5"/>
    <w:rsid w:val="00CD2B10"/>
    <w:rsid w:val="00CD2EFA"/>
    <w:rsid w:val="00CD30D9"/>
    <w:rsid w:val="00CD3A17"/>
    <w:rsid w:val="00CD46FA"/>
    <w:rsid w:val="00CD4B18"/>
    <w:rsid w:val="00CD5745"/>
    <w:rsid w:val="00CD5991"/>
    <w:rsid w:val="00CD5DB6"/>
    <w:rsid w:val="00CD61D1"/>
    <w:rsid w:val="00CD7898"/>
    <w:rsid w:val="00CD7EF3"/>
    <w:rsid w:val="00CE0662"/>
    <w:rsid w:val="00CE10FE"/>
    <w:rsid w:val="00CE18F6"/>
    <w:rsid w:val="00CE222B"/>
    <w:rsid w:val="00CE36BC"/>
    <w:rsid w:val="00CE515B"/>
    <w:rsid w:val="00CE5669"/>
    <w:rsid w:val="00CE5A02"/>
    <w:rsid w:val="00CE5B13"/>
    <w:rsid w:val="00CE652F"/>
    <w:rsid w:val="00CE657A"/>
    <w:rsid w:val="00CE6896"/>
    <w:rsid w:val="00CE738D"/>
    <w:rsid w:val="00CE7E57"/>
    <w:rsid w:val="00CE7EB1"/>
    <w:rsid w:val="00CE7EF9"/>
    <w:rsid w:val="00CF04D7"/>
    <w:rsid w:val="00CF0510"/>
    <w:rsid w:val="00CF16BF"/>
    <w:rsid w:val="00CF19E5"/>
    <w:rsid w:val="00CF1C0B"/>
    <w:rsid w:val="00CF2F2C"/>
    <w:rsid w:val="00CF4E2B"/>
    <w:rsid w:val="00CF5510"/>
    <w:rsid w:val="00CF557D"/>
    <w:rsid w:val="00CF6E12"/>
    <w:rsid w:val="00CF72AC"/>
    <w:rsid w:val="00CF77EC"/>
    <w:rsid w:val="00CF7867"/>
    <w:rsid w:val="00D0082C"/>
    <w:rsid w:val="00D00D03"/>
    <w:rsid w:val="00D00E5F"/>
    <w:rsid w:val="00D00FF8"/>
    <w:rsid w:val="00D019F5"/>
    <w:rsid w:val="00D01A44"/>
    <w:rsid w:val="00D01A5B"/>
    <w:rsid w:val="00D01B85"/>
    <w:rsid w:val="00D03193"/>
    <w:rsid w:val="00D032DF"/>
    <w:rsid w:val="00D035D5"/>
    <w:rsid w:val="00D04153"/>
    <w:rsid w:val="00D041FB"/>
    <w:rsid w:val="00D0424E"/>
    <w:rsid w:val="00D04326"/>
    <w:rsid w:val="00D04E6A"/>
    <w:rsid w:val="00D0556F"/>
    <w:rsid w:val="00D055FA"/>
    <w:rsid w:val="00D05AFB"/>
    <w:rsid w:val="00D06720"/>
    <w:rsid w:val="00D06AAD"/>
    <w:rsid w:val="00D06D4D"/>
    <w:rsid w:val="00D075CE"/>
    <w:rsid w:val="00D07DD9"/>
    <w:rsid w:val="00D102EB"/>
    <w:rsid w:val="00D10405"/>
    <w:rsid w:val="00D10467"/>
    <w:rsid w:val="00D10578"/>
    <w:rsid w:val="00D10DF0"/>
    <w:rsid w:val="00D10F90"/>
    <w:rsid w:val="00D11002"/>
    <w:rsid w:val="00D110EC"/>
    <w:rsid w:val="00D11DE1"/>
    <w:rsid w:val="00D123BB"/>
    <w:rsid w:val="00D12530"/>
    <w:rsid w:val="00D12F13"/>
    <w:rsid w:val="00D14243"/>
    <w:rsid w:val="00D14262"/>
    <w:rsid w:val="00D14EBC"/>
    <w:rsid w:val="00D1620D"/>
    <w:rsid w:val="00D16B67"/>
    <w:rsid w:val="00D16EA7"/>
    <w:rsid w:val="00D20FF2"/>
    <w:rsid w:val="00D20FF9"/>
    <w:rsid w:val="00D21EB5"/>
    <w:rsid w:val="00D22006"/>
    <w:rsid w:val="00D225FF"/>
    <w:rsid w:val="00D22A54"/>
    <w:rsid w:val="00D2317D"/>
    <w:rsid w:val="00D235FD"/>
    <w:rsid w:val="00D23D27"/>
    <w:rsid w:val="00D242BB"/>
    <w:rsid w:val="00D246F4"/>
    <w:rsid w:val="00D2578A"/>
    <w:rsid w:val="00D25D95"/>
    <w:rsid w:val="00D264A7"/>
    <w:rsid w:val="00D26BE0"/>
    <w:rsid w:val="00D26DAF"/>
    <w:rsid w:val="00D27583"/>
    <w:rsid w:val="00D30220"/>
    <w:rsid w:val="00D30E6C"/>
    <w:rsid w:val="00D31491"/>
    <w:rsid w:val="00D32572"/>
    <w:rsid w:val="00D327D6"/>
    <w:rsid w:val="00D33530"/>
    <w:rsid w:val="00D3359F"/>
    <w:rsid w:val="00D3394B"/>
    <w:rsid w:val="00D33D1E"/>
    <w:rsid w:val="00D3449A"/>
    <w:rsid w:val="00D345AA"/>
    <w:rsid w:val="00D351CB"/>
    <w:rsid w:val="00D351E4"/>
    <w:rsid w:val="00D35E0B"/>
    <w:rsid w:val="00D35FCB"/>
    <w:rsid w:val="00D368B7"/>
    <w:rsid w:val="00D36EB4"/>
    <w:rsid w:val="00D37637"/>
    <w:rsid w:val="00D40D69"/>
    <w:rsid w:val="00D41EA0"/>
    <w:rsid w:val="00D4203C"/>
    <w:rsid w:val="00D42FC9"/>
    <w:rsid w:val="00D43924"/>
    <w:rsid w:val="00D43965"/>
    <w:rsid w:val="00D445D4"/>
    <w:rsid w:val="00D44BD2"/>
    <w:rsid w:val="00D4586E"/>
    <w:rsid w:val="00D4669C"/>
    <w:rsid w:val="00D501ED"/>
    <w:rsid w:val="00D507B2"/>
    <w:rsid w:val="00D51081"/>
    <w:rsid w:val="00D5261F"/>
    <w:rsid w:val="00D52A89"/>
    <w:rsid w:val="00D52BDD"/>
    <w:rsid w:val="00D52EAB"/>
    <w:rsid w:val="00D5377A"/>
    <w:rsid w:val="00D54800"/>
    <w:rsid w:val="00D55456"/>
    <w:rsid w:val="00D55C31"/>
    <w:rsid w:val="00D564C6"/>
    <w:rsid w:val="00D56BEB"/>
    <w:rsid w:val="00D57921"/>
    <w:rsid w:val="00D57E6A"/>
    <w:rsid w:val="00D57EF6"/>
    <w:rsid w:val="00D611C2"/>
    <w:rsid w:val="00D62C52"/>
    <w:rsid w:val="00D63506"/>
    <w:rsid w:val="00D63985"/>
    <w:rsid w:val="00D641A3"/>
    <w:rsid w:val="00D659DA"/>
    <w:rsid w:val="00D65BEB"/>
    <w:rsid w:val="00D661AA"/>
    <w:rsid w:val="00D6629F"/>
    <w:rsid w:val="00D666E7"/>
    <w:rsid w:val="00D66A8E"/>
    <w:rsid w:val="00D6769F"/>
    <w:rsid w:val="00D70C67"/>
    <w:rsid w:val="00D70E43"/>
    <w:rsid w:val="00D71180"/>
    <w:rsid w:val="00D7139B"/>
    <w:rsid w:val="00D719C9"/>
    <w:rsid w:val="00D720D4"/>
    <w:rsid w:val="00D723F9"/>
    <w:rsid w:val="00D72D75"/>
    <w:rsid w:val="00D74916"/>
    <w:rsid w:val="00D75650"/>
    <w:rsid w:val="00D75997"/>
    <w:rsid w:val="00D7610A"/>
    <w:rsid w:val="00D7653E"/>
    <w:rsid w:val="00D77354"/>
    <w:rsid w:val="00D77898"/>
    <w:rsid w:val="00D800DE"/>
    <w:rsid w:val="00D80F98"/>
    <w:rsid w:val="00D8107C"/>
    <w:rsid w:val="00D8167A"/>
    <w:rsid w:val="00D817AB"/>
    <w:rsid w:val="00D8186F"/>
    <w:rsid w:val="00D82FC2"/>
    <w:rsid w:val="00D83680"/>
    <w:rsid w:val="00D84525"/>
    <w:rsid w:val="00D851E2"/>
    <w:rsid w:val="00D856AE"/>
    <w:rsid w:val="00D85795"/>
    <w:rsid w:val="00D86C79"/>
    <w:rsid w:val="00D87949"/>
    <w:rsid w:val="00D9017B"/>
    <w:rsid w:val="00D9019C"/>
    <w:rsid w:val="00D902E3"/>
    <w:rsid w:val="00D90A51"/>
    <w:rsid w:val="00D91795"/>
    <w:rsid w:val="00D925BD"/>
    <w:rsid w:val="00D92A19"/>
    <w:rsid w:val="00D93130"/>
    <w:rsid w:val="00D93563"/>
    <w:rsid w:val="00D93903"/>
    <w:rsid w:val="00D93922"/>
    <w:rsid w:val="00D944E8"/>
    <w:rsid w:val="00D94721"/>
    <w:rsid w:val="00D95059"/>
    <w:rsid w:val="00D9508C"/>
    <w:rsid w:val="00D958EE"/>
    <w:rsid w:val="00D95B7D"/>
    <w:rsid w:val="00D95DC9"/>
    <w:rsid w:val="00D95ED0"/>
    <w:rsid w:val="00D966C9"/>
    <w:rsid w:val="00D976C0"/>
    <w:rsid w:val="00DA015D"/>
    <w:rsid w:val="00DA09FC"/>
    <w:rsid w:val="00DA107F"/>
    <w:rsid w:val="00DA1095"/>
    <w:rsid w:val="00DA1E9D"/>
    <w:rsid w:val="00DA21C9"/>
    <w:rsid w:val="00DA2949"/>
    <w:rsid w:val="00DA2AAC"/>
    <w:rsid w:val="00DA30CF"/>
    <w:rsid w:val="00DA30E9"/>
    <w:rsid w:val="00DA310C"/>
    <w:rsid w:val="00DA4A30"/>
    <w:rsid w:val="00DA5B4F"/>
    <w:rsid w:val="00DA66F5"/>
    <w:rsid w:val="00DA7008"/>
    <w:rsid w:val="00DA7093"/>
    <w:rsid w:val="00DA7ADA"/>
    <w:rsid w:val="00DA7F86"/>
    <w:rsid w:val="00DA7F88"/>
    <w:rsid w:val="00DB01D6"/>
    <w:rsid w:val="00DB0382"/>
    <w:rsid w:val="00DB075E"/>
    <w:rsid w:val="00DB10B4"/>
    <w:rsid w:val="00DB1793"/>
    <w:rsid w:val="00DB1BAC"/>
    <w:rsid w:val="00DB3046"/>
    <w:rsid w:val="00DB348A"/>
    <w:rsid w:val="00DB3651"/>
    <w:rsid w:val="00DB3A34"/>
    <w:rsid w:val="00DB3CDD"/>
    <w:rsid w:val="00DB40F5"/>
    <w:rsid w:val="00DB4A02"/>
    <w:rsid w:val="00DB5719"/>
    <w:rsid w:val="00DB6180"/>
    <w:rsid w:val="00DB6937"/>
    <w:rsid w:val="00DB75BD"/>
    <w:rsid w:val="00DB784D"/>
    <w:rsid w:val="00DB79A1"/>
    <w:rsid w:val="00DB7D28"/>
    <w:rsid w:val="00DC183C"/>
    <w:rsid w:val="00DC2917"/>
    <w:rsid w:val="00DC2930"/>
    <w:rsid w:val="00DC43B0"/>
    <w:rsid w:val="00DC53CB"/>
    <w:rsid w:val="00DC5622"/>
    <w:rsid w:val="00DC5703"/>
    <w:rsid w:val="00DC64C9"/>
    <w:rsid w:val="00DC657F"/>
    <w:rsid w:val="00DC659A"/>
    <w:rsid w:val="00DC65CE"/>
    <w:rsid w:val="00DC6D83"/>
    <w:rsid w:val="00DD157C"/>
    <w:rsid w:val="00DD172D"/>
    <w:rsid w:val="00DD2189"/>
    <w:rsid w:val="00DD2A21"/>
    <w:rsid w:val="00DD3098"/>
    <w:rsid w:val="00DD3DEB"/>
    <w:rsid w:val="00DD3FA0"/>
    <w:rsid w:val="00DD4145"/>
    <w:rsid w:val="00DD4723"/>
    <w:rsid w:val="00DD4736"/>
    <w:rsid w:val="00DD5217"/>
    <w:rsid w:val="00DD671F"/>
    <w:rsid w:val="00DD6B2F"/>
    <w:rsid w:val="00DD7CDC"/>
    <w:rsid w:val="00DD7E45"/>
    <w:rsid w:val="00DE03D0"/>
    <w:rsid w:val="00DE15AF"/>
    <w:rsid w:val="00DE1DC0"/>
    <w:rsid w:val="00DE3444"/>
    <w:rsid w:val="00DE3491"/>
    <w:rsid w:val="00DE3993"/>
    <w:rsid w:val="00DE4022"/>
    <w:rsid w:val="00DE44A2"/>
    <w:rsid w:val="00DE519E"/>
    <w:rsid w:val="00DE54A0"/>
    <w:rsid w:val="00DE5A1E"/>
    <w:rsid w:val="00DE63B6"/>
    <w:rsid w:val="00DE67F8"/>
    <w:rsid w:val="00DE6A53"/>
    <w:rsid w:val="00DE6B9A"/>
    <w:rsid w:val="00DE6E4A"/>
    <w:rsid w:val="00DE7C2A"/>
    <w:rsid w:val="00DE7DA8"/>
    <w:rsid w:val="00DF15CC"/>
    <w:rsid w:val="00DF2842"/>
    <w:rsid w:val="00DF2A98"/>
    <w:rsid w:val="00DF4255"/>
    <w:rsid w:val="00DF44CA"/>
    <w:rsid w:val="00DF464B"/>
    <w:rsid w:val="00DF4B26"/>
    <w:rsid w:val="00DF4D98"/>
    <w:rsid w:val="00DF5224"/>
    <w:rsid w:val="00DF6165"/>
    <w:rsid w:val="00DF66DA"/>
    <w:rsid w:val="00DF750B"/>
    <w:rsid w:val="00DF75FA"/>
    <w:rsid w:val="00E01254"/>
    <w:rsid w:val="00E02C8C"/>
    <w:rsid w:val="00E03C19"/>
    <w:rsid w:val="00E041ED"/>
    <w:rsid w:val="00E04C51"/>
    <w:rsid w:val="00E050E5"/>
    <w:rsid w:val="00E060C9"/>
    <w:rsid w:val="00E06594"/>
    <w:rsid w:val="00E06E4A"/>
    <w:rsid w:val="00E06F63"/>
    <w:rsid w:val="00E0787C"/>
    <w:rsid w:val="00E07EFE"/>
    <w:rsid w:val="00E07F55"/>
    <w:rsid w:val="00E106D6"/>
    <w:rsid w:val="00E10728"/>
    <w:rsid w:val="00E10A0F"/>
    <w:rsid w:val="00E10C37"/>
    <w:rsid w:val="00E1147B"/>
    <w:rsid w:val="00E11852"/>
    <w:rsid w:val="00E128D3"/>
    <w:rsid w:val="00E12904"/>
    <w:rsid w:val="00E130CA"/>
    <w:rsid w:val="00E134EA"/>
    <w:rsid w:val="00E135BC"/>
    <w:rsid w:val="00E14635"/>
    <w:rsid w:val="00E1482F"/>
    <w:rsid w:val="00E14AD8"/>
    <w:rsid w:val="00E14B66"/>
    <w:rsid w:val="00E15858"/>
    <w:rsid w:val="00E16361"/>
    <w:rsid w:val="00E1658F"/>
    <w:rsid w:val="00E1742F"/>
    <w:rsid w:val="00E17877"/>
    <w:rsid w:val="00E17986"/>
    <w:rsid w:val="00E200A2"/>
    <w:rsid w:val="00E20447"/>
    <w:rsid w:val="00E204A6"/>
    <w:rsid w:val="00E20BE9"/>
    <w:rsid w:val="00E220C3"/>
    <w:rsid w:val="00E22A72"/>
    <w:rsid w:val="00E23488"/>
    <w:rsid w:val="00E23945"/>
    <w:rsid w:val="00E23D4C"/>
    <w:rsid w:val="00E23FB9"/>
    <w:rsid w:val="00E24FA2"/>
    <w:rsid w:val="00E24FA5"/>
    <w:rsid w:val="00E261EC"/>
    <w:rsid w:val="00E263C4"/>
    <w:rsid w:val="00E269B5"/>
    <w:rsid w:val="00E27C86"/>
    <w:rsid w:val="00E307D1"/>
    <w:rsid w:val="00E318CD"/>
    <w:rsid w:val="00E319B4"/>
    <w:rsid w:val="00E32758"/>
    <w:rsid w:val="00E32A35"/>
    <w:rsid w:val="00E32D73"/>
    <w:rsid w:val="00E33BA4"/>
    <w:rsid w:val="00E3420C"/>
    <w:rsid w:val="00E349EA"/>
    <w:rsid w:val="00E35141"/>
    <w:rsid w:val="00E361F7"/>
    <w:rsid w:val="00E36249"/>
    <w:rsid w:val="00E366F4"/>
    <w:rsid w:val="00E36709"/>
    <w:rsid w:val="00E3751D"/>
    <w:rsid w:val="00E37AE3"/>
    <w:rsid w:val="00E4043D"/>
    <w:rsid w:val="00E404A3"/>
    <w:rsid w:val="00E412EA"/>
    <w:rsid w:val="00E42A2B"/>
    <w:rsid w:val="00E42B75"/>
    <w:rsid w:val="00E4313E"/>
    <w:rsid w:val="00E43AEE"/>
    <w:rsid w:val="00E43DE4"/>
    <w:rsid w:val="00E4401B"/>
    <w:rsid w:val="00E4463B"/>
    <w:rsid w:val="00E4579D"/>
    <w:rsid w:val="00E457FD"/>
    <w:rsid w:val="00E45D37"/>
    <w:rsid w:val="00E45EE9"/>
    <w:rsid w:val="00E462F5"/>
    <w:rsid w:val="00E4664A"/>
    <w:rsid w:val="00E46988"/>
    <w:rsid w:val="00E46AB3"/>
    <w:rsid w:val="00E46E8A"/>
    <w:rsid w:val="00E4745C"/>
    <w:rsid w:val="00E47726"/>
    <w:rsid w:val="00E50099"/>
    <w:rsid w:val="00E501A0"/>
    <w:rsid w:val="00E52423"/>
    <w:rsid w:val="00E53D1F"/>
    <w:rsid w:val="00E54011"/>
    <w:rsid w:val="00E54816"/>
    <w:rsid w:val="00E54B3E"/>
    <w:rsid w:val="00E55263"/>
    <w:rsid w:val="00E55A3E"/>
    <w:rsid w:val="00E5697C"/>
    <w:rsid w:val="00E57332"/>
    <w:rsid w:val="00E60850"/>
    <w:rsid w:val="00E609F2"/>
    <w:rsid w:val="00E61246"/>
    <w:rsid w:val="00E617D5"/>
    <w:rsid w:val="00E6286A"/>
    <w:rsid w:val="00E62E34"/>
    <w:rsid w:val="00E63F70"/>
    <w:rsid w:val="00E64478"/>
    <w:rsid w:val="00E65A7E"/>
    <w:rsid w:val="00E65E04"/>
    <w:rsid w:val="00E65E4F"/>
    <w:rsid w:val="00E67250"/>
    <w:rsid w:val="00E6768E"/>
    <w:rsid w:val="00E70086"/>
    <w:rsid w:val="00E706C6"/>
    <w:rsid w:val="00E70AB7"/>
    <w:rsid w:val="00E71DE4"/>
    <w:rsid w:val="00E722DE"/>
    <w:rsid w:val="00E7242B"/>
    <w:rsid w:val="00E72B23"/>
    <w:rsid w:val="00E73A93"/>
    <w:rsid w:val="00E73E48"/>
    <w:rsid w:val="00E7414E"/>
    <w:rsid w:val="00E74ACA"/>
    <w:rsid w:val="00E7525A"/>
    <w:rsid w:val="00E75692"/>
    <w:rsid w:val="00E7573C"/>
    <w:rsid w:val="00E75784"/>
    <w:rsid w:val="00E7589F"/>
    <w:rsid w:val="00E779F1"/>
    <w:rsid w:val="00E77A47"/>
    <w:rsid w:val="00E77D0A"/>
    <w:rsid w:val="00E77E5A"/>
    <w:rsid w:val="00E8045D"/>
    <w:rsid w:val="00E8080B"/>
    <w:rsid w:val="00E808AB"/>
    <w:rsid w:val="00E81A66"/>
    <w:rsid w:val="00E81F4B"/>
    <w:rsid w:val="00E82256"/>
    <w:rsid w:val="00E83628"/>
    <w:rsid w:val="00E83B8C"/>
    <w:rsid w:val="00E84946"/>
    <w:rsid w:val="00E84B34"/>
    <w:rsid w:val="00E851F8"/>
    <w:rsid w:val="00E853A4"/>
    <w:rsid w:val="00E85596"/>
    <w:rsid w:val="00E85605"/>
    <w:rsid w:val="00E8604C"/>
    <w:rsid w:val="00E868E9"/>
    <w:rsid w:val="00E86E14"/>
    <w:rsid w:val="00E86EBD"/>
    <w:rsid w:val="00E874B4"/>
    <w:rsid w:val="00E87BF7"/>
    <w:rsid w:val="00E913AF"/>
    <w:rsid w:val="00E9155D"/>
    <w:rsid w:val="00E91625"/>
    <w:rsid w:val="00E9165D"/>
    <w:rsid w:val="00E91727"/>
    <w:rsid w:val="00E91BCA"/>
    <w:rsid w:val="00E9241B"/>
    <w:rsid w:val="00E9244C"/>
    <w:rsid w:val="00E92F00"/>
    <w:rsid w:val="00E92F81"/>
    <w:rsid w:val="00E934FA"/>
    <w:rsid w:val="00E93536"/>
    <w:rsid w:val="00E94957"/>
    <w:rsid w:val="00E94F5D"/>
    <w:rsid w:val="00E9545C"/>
    <w:rsid w:val="00E95F59"/>
    <w:rsid w:val="00E970B0"/>
    <w:rsid w:val="00E97424"/>
    <w:rsid w:val="00E9746E"/>
    <w:rsid w:val="00E975B8"/>
    <w:rsid w:val="00EA0520"/>
    <w:rsid w:val="00EA1879"/>
    <w:rsid w:val="00EA1C46"/>
    <w:rsid w:val="00EA1CF2"/>
    <w:rsid w:val="00EA2092"/>
    <w:rsid w:val="00EA23DA"/>
    <w:rsid w:val="00EA264A"/>
    <w:rsid w:val="00EA2AB2"/>
    <w:rsid w:val="00EA433F"/>
    <w:rsid w:val="00EA4463"/>
    <w:rsid w:val="00EA463B"/>
    <w:rsid w:val="00EA48DE"/>
    <w:rsid w:val="00EA4915"/>
    <w:rsid w:val="00EA4B4D"/>
    <w:rsid w:val="00EA527E"/>
    <w:rsid w:val="00EA575A"/>
    <w:rsid w:val="00EA5872"/>
    <w:rsid w:val="00EA5C5B"/>
    <w:rsid w:val="00EA7021"/>
    <w:rsid w:val="00EA75E1"/>
    <w:rsid w:val="00EA7903"/>
    <w:rsid w:val="00EA7994"/>
    <w:rsid w:val="00EA7C3C"/>
    <w:rsid w:val="00EA7F63"/>
    <w:rsid w:val="00EB12F6"/>
    <w:rsid w:val="00EB13B6"/>
    <w:rsid w:val="00EB1E64"/>
    <w:rsid w:val="00EB3360"/>
    <w:rsid w:val="00EB3616"/>
    <w:rsid w:val="00EB3962"/>
    <w:rsid w:val="00EB3D1B"/>
    <w:rsid w:val="00EB43C1"/>
    <w:rsid w:val="00EB4B30"/>
    <w:rsid w:val="00EB4BAB"/>
    <w:rsid w:val="00EB4D21"/>
    <w:rsid w:val="00EB4FD1"/>
    <w:rsid w:val="00EB5A22"/>
    <w:rsid w:val="00EB72E9"/>
    <w:rsid w:val="00EB7E0D"/>
    <w:rsid w:val="00EC07F1"/>
    <w:rsid w:val="00EC19F4"/>
    <w:rsid w:val="00EC1CBD"/>
    <w:rsid w:val="00EC2034"/>
    <w:rsid w:val="00EC4292"/>
    <w:rsid w:val="00EC5557"/>
    <w:rsid w:val="00EC64D0"/>
    <w:rsid w:val="00EC6997"/>
    <w:rsid w:val="00EC6BA4"/>
    <w:rsid w:val="00EC71C5"/>
    <w:rsid w:val="00EC72A7"/>
    <w:rsid w:val="00ED11FD"/>
    <w:rsid w:val="00ED20A1"/>
    <w:rsid w:val="00ED217F"/>
    <w:rsid w:val="00ED2A1F"/>
    <w:rsid w:val="00ED2BD9"/>
    <w:rsid w:val="00ED2BDB"/>
    <w:rsid w:val="00ED324F"/>
    <w:rsid w:val="00ED3612"/>
    <w:rsid w:val="00ED457B"/>
    <w:rsid w:val="00ED541A"/>
    <w:rsid w:val="00ED5B42"/>
    <w:rsid w:val="00ED5D90"/>
    <w:rsid w:val="00ED7162"/>
    <w:rsid w:val="00ED7525"/>
    <w:rsid w:val="00EE017A"/>
    <w:rsid w:val="00EE07F2"/>
    <w:rsid w:val="00EE1361"/>
    <w:rsid w:val="00EE2284"/>
    <w:rsid w:val="00EE30C6"/>
    <w:rsid w:val="00EE3C46"/>
    <w:rsid w:val="00EE4E6B"/>
    <w:rsid w:val="00EE543F"/>
    <w:rsid w:val="00EE5D56"/>
    <w:rsid w:val="00EE6308"/>
    <w:rsid w:val="00EE6683"/>
    <w:rsid w:val="00EE70D3"/>
    <w:rsid w:val="00EF0083"/>
    <w:rsid w:val="00EF08DB"/>
    <w:rsid w:val="00EF22DD"/>
    <w:rsid w:val="00EF2B43"/>
    <w:rsid w:val="00EF3816"/>
    <w:rsid w:val="00EF3FDB"/>
    <w:rsid w:val="00EF4328"/>
    <w:rsid w:val="00EF528A"/>
    <w:rsid w:val="00EF52AE"/>
    <w:rsid w:val="00EF52B9"/>
    <w:rsid w:val="00EF564E"/>
    <w:rsid w:val="00EF6F02"/>
    <w:rsid w:val="00EF73A0"/>
    <w:rsid w:val="00EF77CC"/>
    <w:rsid w:val="00EF7CD1"/>
    <w:rsid w:val="00F00E90"/>
    <w:rsid w:val="00F01522"/>
    <w:rsid w:val="00F01E4B"/>
    <w:rsid w:val="00F032B6"/>
    <w:rsid w:val="00F03B61"/>
    <w:rsid w:val="00F03E5C"/>
    <w:rsid w:val="00F04385"/>
    <w:rsid w:val="00F04578"/>
    <w:rsid w:val="00F04AE3"/>
    <w:rsid w:val="00F070B8"/>
    <w:rsid w:val="00F070FF"/>
    <w:rsid w:val="00F072A6"/>
    <w:rsid w:val="00F07455"/>
    <w:rsid w:val="00F07606"/>
    <w:rsid w:val="00F07F72"/>
    <w:rsid w:val="00F102C7"/>
    <w:rsid w:val="00F106F0"/>
    <w:rsid w:val="00F10A3D"/>
    <w:rsid w:val="00F10D89"/>
    <w:rsid w:val="00F114DA"/>
    <w:rsid w:val="00F118E0"/>
    <w:rsid w:val="00F11DBF"/>
    <w:rsid w:val="00F12424"/>
    <w:rsid w:val="00F1318A"/>
    <w:rsid w:val="00F13E37"/>
    <w:rsid w:val="00F141D0"/>
    <w:rsid w:val="00F1488E"/>
    <w:rsid w:val="00F15234"/>
    <w:rsid w:val="00F1526B"/>
    <w:rsid w:val="00F15407"/>
    <w:rsid w:val="00F1668A"/>
    <w:rsid w:val="00F16F0D"/>
    <w:rsid w:val="00F17293"/>
    <w:rsid w:val="00F17B0C"/>
    <w:rsid w:val="00F206A4"/>
    <w:rsid w:val="00F20B86"/>
    <w:rsid w:val="00F20D47"/>
    <w:rsid w:val="00F2110C"/>
    <w:rsid w:val="00F21F55"/>
    <w:rsid w:val="00F22249"/>
    <w:rsid w:val="00F22F07"/>
    <w:rsid w:val="00F234B0"/>
    <w:rsid w:val="00F2401C"/>
    <w:rsid w:val="00F242B9"/>
    <w:rsid w:val="00F257EF"/>
    <w:rsid w:val="00F25B0D"/>
    <w:rsid w:val="00F26072"/>
    <w:rsid w:val="00F261C0"/>
    <w:rsid w:val="00F26E47"/>
    <w:rsid w:val="00F27A89"/>
    <w:rsid w:val="00F27C35"/>
    <w:rsid w:val="00F27E3E"/>
    <w:rsid w:val="00F31F4B"/>
    <w:rsid w:val="00F31F99"/>
    <w:rsid w:val="00F325C9"/>
    <w:rsid w:val="00F33CEC"/>
    <w:rsid w:val="00F34C11"/>
    <w:rsid w:val="00F34E6D"/>
    <w:rsid w:val="00F3534B"/>
    <w:rsid w:val="00F354BE"/>
    <w:rsid w:val="00F35680"/>
    <w:rsid w:val="00F35A44"/>
    <w:rsid w:val="00F35D6A"/>
    <w:rsid w:val="00F37133"/>
    <w:rsid w:val="00F377F9"/>
    <w:rsid w:val="00F3788F"/>
    <w:rsid w:val="00F37C6F"/>
    <w:rsid w:val="00F37E8C"/>
    <w:rsid w:val="00F401EA"/>
    <w:rsid w:val="00F4026A"/>
    <w:rsid w:val="00F40A9D"/>
    <w:rsid w:val="00F4126A"/>
    <w:rsid w:val="00F41357"/>
    <w:rsid w:val="00F41B52"/>
    <w:rsid w:val="00F4296E"/>
    <w:rsid w:val="00F42F6D"/>
    <w:rsid w:val="00F43145"/>
    <w:rsid w:val="00F432DD"/>
    <w:rsid w:val="00F43523"/>
    <w:rsid w:val="00F44590"/>
    <w:rsid w:val="00F45F3C"/>
    <w:rsid w:val="00F45F8D"/>
    <w:rsid w:val="00F46654"/>
    <w:rsid w:val="00F46F67"/>
    <w:rsid w:val="00F47B40"/>
    <w:rsid w:val="00F47F89"/>
    <w:rsid w:val="00F505A0"/>
    <w:rsid w:val="00F50ECD"/>
    <w:rsid w:val="00F51995"/>
    <w:rsid w:val="00F52B4C"/>
    <w:rsid w:val="00F52E0F"/>
    <w:rsid w:val="00F52E44"/>
    <w:rsid w:val="00F53208"/>
    <w:rsid w:val="00F53249"/>
    <w:rsid w:val="00F53829"/>
    <w:rsid w:val="00F53FBF"/>
    <w:rsid w:val="00F561EA"/>
    <w:rsid w:val="00F563EB"/>
    <w:rsid w:val="00F56B4F"/>
    <w:rsid w:val="00F56F4F"/>
    <w:rsid w:val="00F57560"/>
    <w:rsid w:val="00F5789B"/>
    <w:rsid w:val="00F6102E"/>
    <w:rsid w:val="00F61886"/>
    <w:rsid w:val="00F6209E"/>
    <w:rsid w:val="00F620D9"/>
    <w:rsid w:val="00F62D53"/>
    <w:rsid w:val="00F63945"/>
    <w:rsid w:val="00F64750"/>
    <w:rsid w:val="00F652D1"/>
    <w:rsid w:val="00F652E9"/>
    <w:rsid w:val="00F65E47"/>
    <w:rsid w:val="00F664DE"/>
    <w:rsid w:val="00F6664A"/>
    <w:rsid w:val="00F6733C"/>
    <w:rsid w:val="00F67F66"/>
    <w:rsid w:val="00F70138"/>
    <w:rsid w:val="00F70887"/>
    <w:rsid w:val="00F70AEA"/>
    <w:rsid w:val="00F70E8B"/>
    <w:rsid w:val="00F70F86"/>
    <w:rsid w:val="00F7151C"/>
    <w:rsid w:val="00F71849"/>
    <w:rsid w:val="00F71EE3"/>
    <w:rsid w:val="00F7301E"/>
    <w:rsid w:val="00F73CD8"/>
    <w:rsid w:val="00F73F76"/>
    <w:rsid w:val="00F74092"/>
    <w:rsid w:val="00F74C03"/>
    <w:rsid w:val="00F75390"/>
    <w:rsid w:val="00F756FB"/>
    <w:rsid w:val="00F75F4A"/>
    <w:rsid w:val="00F7672D"/>
    <w:rsid w:val="00F76A8C"/>
    <w:rsid w:val="00F76F7B"/>
    <w:rsid w:val="00F7757E"/>
    <w:rsid w:val="00F77B8F"/>
    <w:rsid w:val="00F77DE3"/>
    <w:rsid w:val="00F80636"/>
    <w:rsid w:val="00F815E5"/>
    <w:rsid w:val="00F8173C"/>
    <w:rsid w:val="00F82D90"/>
    <w:rsid w:val="00F83060"/>
    <w:rsid w:val="00F83779"/>
    <w:rsid w:val="00F83D8B"/>
    <w:rsid w:val="00F85599"/>
    <w:rsid w:val="00F85EF9"/>
    <w:rsid w:val="00F87FCA"/>
    <w:rsid w:val="00F90879"/>
    <w:rsid w:val="00F9099A"/>
    <w:rsid w:val="00F90B4F"/>
    <w:rsid w:val="00F91B24"/>
    <w:rsid w:val="00F924E9"/>
    <w:rsid w:val="00F92AEC"/>
    <w:rsid w:val="00F9300F"/>
    <w:rsid w:val="00F93097"/>
    <w:rsid w:val="00F94235"/>
    <w:rsid w:val="00F94C24"/>
    <w:rsid w:val="00F94D20"/>
    <w:rsid w:val="00F97C9C"/>
    <w:rsid w:val="00F97D96"/>
    <w:rsid w:val="00F97DAC"/>
    <w:rsid w:val="00FA0028"/>
    <w:rsid w:val="00FA0941"/>
    <w:rsid w:val="00FA20BF"/>
    <w:rsid w:val="00FA27F5"/>
    <w:rsid w:val="00FA2F1E"/>
    <w:rsid w:val="00FA32FE"/>
    <w:rsid w:val="00FA4586"/>
    <w:rsid w:val="00FA59E4"/>
    <w:rsid w:val="00FA691E"/>
    <w:rsid w:val="00FA6A0F"/>
    <w:rsid w:val="00FA70D9"/>
    <w:rsid w:val="00FB25EB"/>
    <w:rsid w:val="00FB2B6F"/>
    <w:rsid w:val="00FB34B8"/>
    <w:rsid w:val="00FB4F98"/>
    <w:rsid w:val="00FB553D"/>
    <w:rsid w:val="00FB6676"/>
    <w:rsid w:val="00FB7687"/>
    <w:rsid w:val="00FB7C6C"/>
    <w:rsid w:val="00FC0F45"/>
    <w:rsid w:val="00FC2611"/>
    <w:rsid w:val="00FC30CD"/>
    <w:rsid w:val="00FC33E0"/>
    <w:rsid w:val="00FC3518"/>
    <w:rsid w:val="00FC35E1"/>
    <w:rsid w:val="00FC39DE"/>
    <w:rsid w:val="00FC4F41"/>
    <w:rsid w:val="00FC4FB9"/>
    <w:rsid w:val="00FC51B9"/>
    <w:rsid w:val="00FC54C8"/>
    <w:rsid w:val="00FC552E"/>
    <w:rsid w:val="00FC56C0"/>
    <w:rsid w:val="00FC7B07"/>
    <w:rsid w:val="00FD03EC"/>
    <w:rsid w:val="00FD0704"/>
    <w:rsid w:val="00FD0A22"/>
    <w:rsid w:val="00FD1859"/>
    <w:rsid w:val="00FD1A44"/>
    <w:rsid w:val="00FD1CAE"/>
    <w:rsid w:val="00FD1EFE"/>
    <w:rsid w:val="00FD20E7"/>
    <w:rsid w:val="00FD253A"/>
    <w:rsid w:val="00FD2642"/>
    <w:rsid w:val="00FD279B"/>
    <w:rsid w:val="00FD308D"/>
    <w:rsid w:val="00FD36E3"/>
    <w:rsid w:val="00FD47C4"/>
    <w:rsid w:val="00FD4ADA"/>
    <w:rsid w:val="00FD4E81"/>
    <w:rsid w:val="00FD514A"/>
    <w:rsid w:val="00FD5623"/>
    <w:rsid w:val="00FD5A5B"/>
    <w:rsid w:val="00FD5E4C"/>
    <w:rsid w:val="00FD6429"/>
    <w:rsid w:val="00FD781A"/>
    <w:rsid w:val="00FD783D"/>
    <w:rsid w:val="00FE02C2"/>
    <w:rsid w:val="00FE043E"/>
    <w:rsid w:val="00FE07B3"/>
    <w:rsid w:val="00FE0D89"/>
    <w:rsid w:val="00FE0E88"/>
    <w:rsid w:val="00FE22B0"/>
    <w:rsid w:val="00FE256B"/>
    <w:rsid w:val="00FE270A"/>
    <w:rsid w:val="00FE2DF6"/>
    <w:rsid w:val="00FE2EA1"/>
    <w:rsid w:val="00FE354C"/>
    <w:rsid w:val="00FE4C96"/>
    <w:rsid w:val="00FE506A"/>
    <w:rsid w:val="00FE54D9"/>
    <w:rsid w:val="00FE5E72"/>
    <w:rsid w:val="00FE73A1"/>
    <w:rsid w:val="00FE78B9"/>
    <w:rsid w:val="00FE7E9E"/>
    <w:rsid w:val="00FF0383"/>
    <w:rsid w:val="00FF1669"/>
    <w:rsid w:val="00FF1901"/>
    <w:rsid w:val="00FF2439"/>
    <w:rsid w:val="00FF3617"/>
    <w:rsid w:val="00FF49B6"/>
    <w:rsid w:val="00FF6629"/>
    <w:rsid w:val="00FF74CB"/>
    <w:rsid w:val="00FF768D"/>
    <w:rsid w:val="00FF7E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oNotEmbedSmartTags/>
  <w:decimalSymbol w:val=","/>
  <w:listSeparator w:val=";"/>
  <w14:docId w14:val="0DA3C620"/>
  <w15:docId w15:val="{F2A8BDD1-AF75-4D6A-98F8-0867B534EE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List" w:semiHidden="1" w:unhideWhenUsed="1"/>
    <w:lsdException w:name="List Bullet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711B49"/>
    <w:pPr>
      <w:suppressAutoHyphens/>
    </w:pPr>
    <w:rPr>
      <w:sz w:val="24"/>
      <w:szCs w:val="24"/>
      <w:lang w:eastAsia="ar-SA"/>
    </w:rPr>
  </w:style>
  <w:style w:type="paragraph" w:styleId="Titre1">
    <w:name w:val="heading 1"/>
    <w:basedOn w:val="Normal"/>
    <w:next w:val="Normal"/>
    <w:link w:val="Titre1Car"/>
    <w:qFormat/>
    <w:pPr>
      <w:keepNext/>
      <w:spacing w:before="240"/>
      <w:jc w:val="center"/>
      <w:outlineLvl w:val="0"/>
    </w:pPr>
    <w:rPr>
      <w:rFonts w:ascii="Arial" w:hAnsi="Arial" w:cs="Arial"/>
      <w:b/>
      <w:bCs/>
      <w:u w:val="single"/>
    </w:rPr>
  </w:style>
  <w:style w:type="paragraph" w:styleId="Titre2">
    <w:name w:val="heading 2"/>
    <w:basedOn w:val="Normal"/>
    <w:next w:val="Normal"/>
    <w:link w:val="Titre2Car"/>
    <w:qFormat/>
    <w:pPr>
      <w:keepNext/>
      <w:tabs>
        <w:tab w:val="num" w:pos="1080"/>
      </w:tabs>
      <w:spacing w:line="480" w:lineRule="atLeast"/>
      <w:ind w:left="1080" w:hanging="360"/>
      <w:outlineLvl w:val="1"/>
    </w:pPr>
    <w:rPr>
      <w:rFonts w:ascii="Arial" w:hAnsi="Arial" w:cs="Arial"/>
      <w:u w:val="single"/>
    </w:rPr>
  </w:style>
  <w:style w:type="paragraph" w:styleId="Titre3">
    <w:name w:val="heading 3"/>
    <w:basedOn w:val="Normal"/>
    <w:next w:val="Normal"/>
    <w:link w:val="Titre3Car"/>
    <w:qFormat/>
    <w:pPr>
      <w:keepNext/>
      <w:widowControl w:val="0"/>
      <w:overflowPunct w:val="0"/>
      <w:autoSpaceDE w:val="0"/>
      <w:spacing w:after="240"/>
      <w:ind w:left="720" w:hanging="720"/>
      <w:jc w:val="center"/>
      <w:outlineLvl w:val="2"/>
    </w:pPr>
    <w:rPr>
      <w:b/>
      <w:bCs/>
      <w:kern w:val="1"/>
      <w:sz w:val="20"/>
      <w:szCs w:val="20"/>
      <w:lang w:val="en-US"/>
    </w:rPr>
  </w:style>
  <w:style w:type="paragraph" w:styleId="Titre4">
    <w:name w:val="heading 4"/>
    <w:basedOn w:val="Titre"/>
    <w:next w:val="Corpsdetexte"/>
    <w:link w:val="Titre4Car"/>
    <w:qFormat/>
    <w:pPr>
      <w:tabs>
        <w:tab w:val="num" w:pos="864"/>
      </w:tabs>
      <w:ind w:left="864" w:hanging="864"/>
      <w:outlineLvl w:val="3"/>
    </w:pPr>
    <w:rPr>
      <w:b/>
      <w:bCs/>
      <w:i/>
      <w:iCs/>
      <w:sz w:val="24"/>
      <w:szCs w:val="24"/>
    </w:rPr>
  </w:style>
  <w:style w:type="paragraph" w:styleId="Titre5">
    <w:name w:val="heading 5"/>
    <w:basedOn w:val="Titre"/>
    <w:next w:val="Corpsdetexte"/>
    <w:link w:val="Titre5Car"/>
    <w:qFormat/>
    <w:pPr>
      <w:tabs>
        <w:tab w:val="num" w:pos="1008"/>
      </w:tabs>
      <w:ind w:left="1008" w:hanging="1008"/>
      <w:outlineLvl w:val="4"/>
    </w:pPr>
    <w:rPr>
      <w:b/>
      <w:bCs/>
      <w:sz w:val="24"/>
      <w:szCs w:val="24"/>
    </w:rPr>
  </w:style>
  <w:style w:type="paragraph" w:styleId="Titre6">
    <w:name w:val="heading 6"/>
    <w:basedOn w:val="Titre"/>
    <w:next w:val="Corpsdetexte"/>
    <w:link w:val="Titre6Car"/>
    <w:qFormat/>
    <w:pPr>
      <w:tabs>
        <w:tab w:val="num" w:pos="1152"/>
      </w:tabs>
      <w:ind w:left="1152" w:hanging="1152"/>
      <w:outlineLvl w:val="5"/>
    </w:pPr>
    <w:rPr>
      <w:b/>
      <w:bCs/>
      <w:sz w:val="21"/>
      <w:szCs w:val="21"/>
    </w:rPr>
  </w:style>
  <w:style w:type="paragraph" w:styleId="Titre7">
    <w:name w:val="heading 7"/>
    <w:basedOn w:val="Titre"/>
    <w:next w:val="Corpsdetexte"/>
    <w:link w:val="Titre7Car"/>
    <w:qFormat/>
    <w:pPr>
      <w:tabs>
        <w:tab w:val="num" w:pos="1296"/>
      </w:tabs>
      <w:ind w:left="1296" w:hanging="1296"/>
      <w:outlineLvl w:val="6"/>
    </w:pPr>
    <w:rPr>
      <w:b/>
      <w:bCs/>
      <w:sz w:val="21"/>
      <w:szCs w:val="21"/>
    </w:rPr>
  </w:style>
  <w:style w:type="paragraph" w:styleId="Titre8">
    <w:name w:val="heading 8"/>
    <w:basedOn w:val="Titre"/>
    <w:next w:val="Corpsdetexte"/>
    <w:link w:val="Titre8Car"/>
    <w:qFormat/>
    <w:pPr>
      <w:tabs>
        <w:tab w:val="num" w:pos="1440"/>
      </w:tabs>
      <w:ind w:left="1440" w:hanging="1440"/>
      <w:outlineLvl w:val="7"/>
    </w:pPr>
    <w:rPr>
      <w:b/>
      <w:bCs/>
      <w:sz w:val="21"/>
      <w:szCs w:val="21"/>
    </w:rPr>
  </w:style>
  <w:style w:type="paragraph" w:styleId="Titre9">
    <w:name w:val="heading 9"/>
    <w:basedOn w:val="Normal"/>
    <w:next w:val="Normal"/>
    <w:link w:val="Titre9Car"/>
    <w:semiHidden/>
    <w:unhideWhenUsed/>
    <w:qFormat/>
    <w:rsid w:val="00DB3651"/>
    <w:pPr>
      <w:spacing w:before="240" w:after="60"/>
      <w:outlineLvl w:val="8"/>
    </w:pPr>
    <w:rPr>
      <w:rFonts w:ascii="Cambria" w:hAnsi="Cambria"/>
      <w:sz w:val="22"/>
      <w:szCs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itre">
    <w:name w:val="Title"/>
    <w:basedOn w:val="Normal"/>
    <w:next w:val="Corpsdetexte"/>
    <w:link w:val="TitreCar"/>
    <w:uiPriority w:val="10"/>
    <w:qFormat/>
    <w:pPr>
      <w:keepNext/>
      <w:spacing w:before="240" w:after="120"/>
    </w:pPr>
    <w:rPr>
      <w:rFonts w:ascii="Arial" w:eastAsia="MS Mincho" w:hAnsi="Arial" w:cs="Tahoma"/>
      <w:sz w:val="28"/>
      <w:szCs w:val="28"/>
    </w:rPr>
  </w:style>
  <w:style w:type="paragraph" w:styleId="Corpsdetexte">
    <w:name w:val="Body Text"/>
    <w:basedOn w:val="Normal"/>
    <w:link w:val="CorpsdetexteCar"/>
    <w:pPr>
      <w:spacing w:before="240"/>
      <w:jc w:val="both"/>
    </w:pPr>
    <w:rPr>
      <w:rFonts w:ascii="Arial" w:hAnsi="Arial" w:cs="Arial"/>
      <w:b/>
      <w:bCs/>
      <w:i/>
      <w:iCs/>
      <w:u w:val="single"/>
    </w:rPr>
  </w:style>
  <w:style w:type="character" w:customStyle="1" w:styleId="Titre9Car">
    <w:name w:val="Titre 9 Car"/>
    <w:link w:val="Titre9"/>
    <w:semiHidden/>
    <w:rsid w:val="00DB3651"/>
    <w:rPr>
      <w:rFonts w:ascii="Cambria" w:eastAsia="Times New Roman" w:hAnsi="Cambria" w:cs="Times New Roman"/>
      <w:sz w:val="22"/>
      <w:szCs w:val="22"/>
      <w:lang w:eastAsia="ar-SA"/>
    </w:rPr>
  </w:style>
  <w:style w:type="character" w:customStyle="1" w:styleId="WW8Num2z0">
    <w:name w:val="WW8Num2z0"/>
    <w:rPr>
      <w:rFonts w:ascii="Symbol" w:hAnsi="Symbol"/>
    </w:rPr>
  </w:style>
  <w:style w:type="character" w:customStyle="1" w:styleId="WW8Num3z0">
    <w:name w:val="WW8Num3z0"/>
    <w:rPr>
      <w:rFonts w:ascii="Wingdings" w:hAnsi="Wingdings"/>
    </w:rPr>
  </w:style>
  <w:style w:type="character" w:customStyle="1" w:styleId="WW8Num3z1">
    <w:name w:val="WW8Num3z1"/>
    <w:rPr>
      <w:rFonts w:ascii="Courier New" w:hAnsi="Courier New" w:cs="Courier New"/>
    </w:rPr>
  </w:style>
  <w:style w:type="character" w:customStyle="1" w:styleId="WW8Num4z0">
    <w:name w:val="WW8Num4z0"/>
    <w:rPr>
      <w:rFonts w:ascii="Symbol" w:hAnsi="Symbol"/>
    </w:rPr>
  </w:style>
  <w:style w:type="character" w:customStyle="1" w:styleId="WW8Num4z1">
    <w:name w:val="WW8Num4z1"/>
    <w:rPr>
      <w:rFonts w:ascii="Courier New" w:hAnsi="Courier New"/>
    </w:rPr>
  </w:style>
  <w:style w:type="character" w:customStyle="1" w:styleId="WW8Num5z0">
    <w:name w:val="WW8Num5z0"/>
    <w:rPr>
      <w:rFonts w:ascii="Wingdings" w:hAnsi="Wingdings"/>
      <w:sz w:val="16"/>
    </w:rPr>
  </w:style>
  <w:style w:type="character" w:customStyle="1" w:styleId="WW8Num5z1">
    <w:name w:val="WW8Num5z1"/>
    <w:rPr>
      <w:rFonts w:ascii="Courier New" w:hAnsi="Courier New"/>
    </w:rPr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WW-Absatz-Standardschriftart11">
    <w:name w:val="WW-Absatz-Standardschriftart11"/>
  </w:style>
  <w:style w:type="character" w:customStyle="1" w:styleId="WW-Absatz-Standardschriftart111">
    <w:name w:val="WW-Absatz-Standardschriftart111"/>
  </w:style>
  <w:style w:type="character" w:customStyle="1" w:styleId="WW-Absatz-Standardschriftart1111">
    <w:name w:val="WW-Absatz-Standardschriftart1111"/>
  </w:style>
  <w:style w:type="character" w:customStyle="1" w:styleId="WW-Absatz-Standardschriftart11111">
    <w:name w:val="WW-Absatz-Standardschriftart11111"/>
  </w:style>
  <w:style w:type="character" w:customStyle="1" w:styleId="WW-Absatz-Standardschriftart111111">
    <w:name w:val="WW-Absatz-Standardschriftart111111"/>
  </w:style>
  <w:style w:type="character" w:customStyle="1" w:styleId="WW-Absatz-Standardschriftart1111111">
    <w:name w:val="WW-Absatz-Standardschriftart1111111"/>
  </w:style>
  <w:style w:type="character" w:customStyle="1" w:styleId="WW-Absatz-Standardschriftart11111111">
    <w:name w:val="WW-Absatz-Standardschriftart11111111"/>
  </w:style>
  <w:style w:type="character" w:customStyle="1" w:styleId="WW-Absatz-Standardschriftart111111111">
    <w:name w:val="WW-Absatz-Standardschriftart111111111"/>
  </w:style>
  <w:style w:type="character" w:customStyle="1" w:styleId="WW-Absatz-Standardschriftart1111111111">
    <w:name w:val="WW-Absatz-Standardschriftart1111111111"/>
  </w:style>
  <w:style w:type="character" w:customStyle="1" w:styleId="WW-Absatz-Standardschriftart11111111111">
    <w:name w:val="WW-Absatz-Standardschriftart11111111111"/>
  </w:style>
  <w:style w:type="character" w:customStyle="1" w:styleId="Policepardfaut1">
    <w:name w:val="Police par défaut1"/>
  </w:style>
  <w:style w:type="character" w:customStyle="1" w:styleId="WW-Absatz-Standardschriftart111111111111">
    <w:name w:val="WW-Absatz-Standardschriftart111111111111"/>
  </w:style>
  <w:style w:type="character" w:customStyle="1" w:styleId="WW-Absatz-Standardschriftart1111111111111">
    <w:name w:val="WW-Absatz-Standardschriftart1111111111111"/>
  </w:style>
  <w:style w:type="character" w:customStyle="1" w:styleId="WW-Absatz-Standardschriftart11111111111111">
    <w:name w:val="WW-Absatz-Standardschriftart11111111111111"/>
  </w:style>
  <w:style w:type="character" w:customStyle="1" w:styleId="WW-Absatz-Standardschriftart111111111111111">
    <w:name w:val="WW-Absatz-Standardschriftart111111111111111"/>
  </w:style>
  <w:style w:type="character" w:customStyle="1" w:styleId="WW-Absatz-Standardschriftart1111111111111111">
    <w:name w:val="WW-Absatz-Standardschriftart1111111111111111"/>
  </w:style>
  <w:style w:type="character" w:customStyle="1" w:styleId="WW-Absatz-Standardschriftart11111111111111111">
    <w:name w:val="WW-Absatz-Standardschriftart11111111111111111"/>
  </w:style>
  <w:style w:type="character" w:customStyle="1" w:styleId="WW-Absatz-Standardschriftart111111111111111111">
    <w:name w:val="WW-Absatz-Standardschriftart111111111111111111"/>
  </w:style>
  <w:style w:type="character" w:customStyle="1" w:styleId="WW8Num6z0">
    <w:name w:val="WW8Num6z0"/>
    <w:rPr>
      <w:rFonts w:ascii="Courier New" w:hAnsi="Courier New"/>
    </w:rPr>
  </w:style>
  <w:style w:type="character" w:customStyle="1" w:styleId="WW8Num6z1">
    <w:name w:val="WW8Num6z1"/>
    <w:rPr>
      <w:rFonts w:ascii="Courier New" w:hAnsi="Courier New"/>
    </w:rPr>
  </w:style>
  <w:style w:type="character" w:customStyle="1" w:styleId="WW8Num7z0">
    <w:name w:val="WW8Num7z0"/>
    <w:rPr>
      <w:rFonts w:ascii="Times New Roman" w:eastAsia="Times New Roman" w:hAnsi="Times New Roman" w:cs="Times New Roman"/>
    </w:rPr>
  </w:style>
  <w:style w:type="character" w:customStyle="1" w:styleId="WW-Absatz-Standardschriftart1111111111111111111">
    <w:name w:val="WW-Absatz-Standardschriftart1111111111111111111"/>
  </w:style>
  <w:style w:type="character" w:customStyle="1" w:styleId="WW8Num7z1">
    <w:name w:val="WW8Num7z1"/>
    <w:rPr>
      <w:rFonts w:ascii="Courier New" w:hAnsi="Courier New"/>
    </w:rPr>
  </w:style>
  <w:style w:type="character" w:customStyle="1" w:styleId="WW-Absatz-Standardschriftart11111111111111111111">
    <w:name w:val="WW-Absatz-Standardschriftart11111111111111111111"/>
  </w:style>
  <w:style w:type="character" w:customStyle="1" w:styleId="WW-Absatz-Standardschriftart111111111111111111111">
    <w:name w:val="WW-Absatz-Standardschriftart111111111111111111111"/>
  </w:style>
  <w:style w:type="character" w:customStyle="1" w:styleId="WW8Num4z2">
    <w:name w:val="WW8Num4z2"/>
    <w:rPr>
      <w:rFonts w:ascii="Wingdings" w:hAnsi="Wingdings"/>
    </w:rPr>
  </w:style>
  <w:style w:type="character" w:customStyle="1" w:styleId="WW8Num4z3">
    <w:name w:val="WW8Num4z3"/>
    <w:rPr>
      <w:rFonts w:ascii="Symbol" w:hAnsi="Symbol"/>
    </w:rPr>
  </w:style>
  <w:style w:type="character" w:customStyle="1" w:styleId="WW8Num5z2">
    <w:name w:val="WW8Num5z2"/>
    <w:rPr>
      <w:rFonts w:ascii="Wingdings" w:hAnsi="Wingdings"/>
    </w:rPr>
  </w:style>
  <w:style w:type="character" w:customStyle="1" w:styleId="WW8Num5z3">
    <w:name w:val="WW8Num5z3"/>
    <w:rPr>
      <w:rFonts w:ascii="Symbol" w:hAnsi="Symbol"/>
    </w:rPr>
  </w:style>
  <w:style w:type="character" w:customStyle="1" w:styleId="WW8Num6z2">
    <w:name w:val="WW8Num6z2"/>
    <w:rPr>
      <w:rFonts w:ascii="Wingdings" w:hAnsi="Wingdings"/>
    </w:rPr>
  </w:style>
  <w:style w:type="character" w:customStyle="1" w:styleId="WW8Num6z3">
    <w:name w:val="WW8Num6z3"/>
    <w:rPr>
      <w:rFonts w:ascii="Symbol" w:hAnsi="Symbol"/>
    </w:rPr>
  </w:style>
  <w:style w:type="character" w:customStyle="1" w:styleId="WW8Num8z0">
    <w:name w:val="WW8Num8z0"/>
    <w:rPr>
      <w:rFonts w:ascii="Wingdings" w:hAnsi="Wingdings"/>
      <w:sz w:val="16"/>
    </w:rPr>
  </w:style>
  <w:style w:type="character" w:customStyle="1" w:styleId="WW8Num8z1">
    <w:name w:val="WW8Num8z1"/>
    <w:rPr>
      <w:rFonts w:ascii="Courier New" w:hAnsi="Courier New"/>
    </w:rPr>
  </w:style>
  <w:style w:type="character" w:customStyle="1" w:styleId="WW8Num8z2">
    <w:name w:val="WW8Num8z2"/>
    <w:rPr>
      <w:rFonts w:ascii="Wingdings" w:hAnsi="Wingdings"/>
    </w:rPr>
  </w:style>
  <w:style w:type="character" w:customStyle="1" w:styleId="WW8Num8z3">
    <w:name w:val="WW8Num8z3"/>
    <w:rPr>
      <w:rFonts w:ascii="Symbol" w:hAnsi="Symbol"/>
    </w:rPr>
  </w:style>
  <w:style w:type="character" w:customStyle="1" w:styleId="WW8Num9z0">
    <w:name w:val="WW8Num9z0"/>
    <w:rPr>
      <w:rFonts w:ascii="Wingdings" w:hAnsi="Wingdings"/>
      <w:sz w:val="16"/>
    </w:rPr>
  </w:style>
  <w:style w:type="character" w:customStyle="1" w:styleId="WW8Num9z1">
    <w:name w:val="WW8Num9z1"/>
    <w:rPr>
      <w:rFonts w:ascii="Courier New" w:hAnsi="Courier New"/>
    </w:rPr>
  </w:style>
  <w:style w:type="character" w:customStyle="1" w:styleId="WW8Num9z2">
    <w:name w:val="WW8Num9z2"/>
    <w:rPr>
      <w:rFonts w:ascii="Wingdings" w:hAnsi="Wingdings"/>
    </w:rPr>
  </w:style>
  <w:style w:type="character" w:customStyle="1" w:styleId="WW8Num9z3">
    <w:name w:val="WW8Num9z3"/>
    <w:rPr>
      <w:rFonts w:ascii="Symbol" w:hAnsi="Symbol"/>
    </w:rPr>
  </w:style>
  <w:style w:type="character" w:customStyle="1" w:styleId="WW-Policepardfaut">
    <w:name w:val="WW-Police par défaut"/>
  </w:style>
  <w:style w:type="character" w:customStyle="1" w:styleId="WW8Num2z1">
    <w:name w:val="WW8Num2z1"/>
    <w:rPr>
      <w:rFonts w:ascii="Courier New" w:hAnsi="Courier New"/>
    </w:rPr>
  </w:style>
  <w:style w:type="character" w:customStyle="1" w:styleId="WW8Num2z2">
    <w:name w:val="WW8Num2z2"/>
    <w:rPr>
      <w:rFonts w:ascii="Wingdings" w:hAnsi="Wingdings"/>
    </w:rPr>
  </w:style>
  <w:style w:type="character" w:customStyle="1" w:styleId="WW8Num3z3">
    <w:name w:val="WW8Num3z3"/>
    <w:rPr>
      <w:rFonts w:ascii="Symbol" w:hAnsi="Symbol"/>
    </w:rPr>
  </w:style>
  <w:style w:type="character" w:customStyle="1" w:styleId="WW8Num7z2">
    <w:name w:val="WW8Num7z2"/>
    <w:rPr>
      <w:rFonts w:ascii="Wingdings" w:hAnsi="Wingdings"/>
    </w:rPr>
  </w:style>
  <w:style w:type="character" w:customStyle="1" w:styleId="WW8Num7z3">
    <w:name w:val="WW8Num7z3"/>
    <w:rPr>
      <w:rFonts w:ascii="Symbol" w:hAnsi="Symbol"/>
    </w:rPr>
  </w:style>
  <w:style w:type="character" w:customStyle="1" w:styleId="WW8Num10z0">
    <w:name w:val="WW8Num10z0"/>
    <w:rPr>
      <w:rFonts w:ascii="Arial" w:eastAsia="Times New Roman" w:hAnsi="Arial" w:cs="Arial"/>
    </w:rPr>
  </w:style>
  <w:style w:type="character" w:customStyle="1" w:styleId="WW8Num10z1">
    <w:name w:val="WW8Num10z1"/>
    <w:rPr>
      <w:rFonts w:ascii="Courier New" w:hAnsi="Courier New" w:cs="Courier New"/>
    </w:rPr>
  </w:style>
  <w:style w:type="character" w:customStyle="1" w:styleId="WW8Num10z2">
    <w:name w:val="WW8Num10z2"/>
    <w:rPr>
      <w:rFonts w:ascii="Wingdings" w:hAnsi="Wingdings"/>
    </w:rPr>
  </w:style>
  <w:style w:type="character" w:customStyle="1" w:styleId="WW8Num10z3">
    <w:name w:val="WW8Num10z3"/>
    <w:rPr>
      <w:rFonts w:ascii="Symbol" w:hAnsi="Symbol"/>
    </w:rPr>
  </w:style>
  <w:style w:type="character" w:customStyle="1" w:styleId="WW-Policepardfaut1">
    <w:name w:val="WW-Police par défaut1"/>
  </w:style>
  <w:style w:type="character" w:customStyle="1" w:styleId="Caractresdenumrotation">
    <w:name w:val="Caractères de numérotation"/>
  </w:style>
  <w:style w:type="character" w:styleId="Numrodepage">
    <w:name w:val="page number"/>
    <w:basedOn w:val="WW-Policepardfaut"/>
  </w:style>
  <w:style w:type="character" w:customStyle="1" w:styleId="Puces">
    <w:name w:val="Puces"/>
    <w:rPr>
      <w:rFonts w:ascii="OpenSymbol" w:eastAsia="OpenSymbol" w:hAnsi="OpenSymbol" w:cs="OpenSymbol"/>
    </w:rPr>
  </w:style>
  <w:style w:type="character" w:customStyle="1" w:styleId="Caractresdenotedebasdepage">
    <w:name w:val="Caractères de note de bas de page"/>
  </w:style>
  <w:style w:type="character" w:customStyle="1" w:styleId="Appelnotedebasdep1">
    <w:name w:val="Appel note de bas de p.1"/>
    <w:rPr>
      <w:vertAlign w:val="superscript"/>
    </w:rPr>
  </w:style>
  <w:style w:type="paragraph" w:customStyle="1" w:styleId="Titre60">
    <w:name w:val="Titre6"/>
    <w:basedOn w:val="Normal"/>
    <w:next w:val="Corpsdetexte"/>
    <w:pPr>
      <w:keepNext/>
      <w:spacing w:before="240" w:after="120"/>
    </w:pPr>
    <w:rPr>
      <w:rFonts w:ascii="Arial" w:eastAsia="MS Mincho" w:hAnsi="Arial" w:cs="Tahoma"/>
      <w:sz w:val="28"/>
      <w:szCs w:val="28"/>
    </w:rPr>
  </w:style>
  <w:style w:type="paragraph" w:styleId="Liste">
    <w:name w:val="List"/>
    <w:basedOn w:val="Corpsdetexte"/>
    <w:rPr>
      <w:rFonts w:cs="Tahoma"/>
    </w:rPr>
  </w:style>
  <w:style w:type="paragraph" w:customStyle="1" w:styleId="Lgende1">
    <w:name w:val="Légende1"/>
    <w:basedOn w:val="Normal"/>
    <w:pPr>
      <w:suppressLineNumbers/>
      <w:spacing w:before="120" w:after="120"/>
    </w:pPr>
    <w:rPr>
      <w:rFonts w:cs="Tahoma"/>
      <w:i/>
      <w:iCs/>
    </w:rPr>
  </w:style>
  <w:style w:type="paragraph" w:customStyle="1" w:styleId="Index">
    <w:name w:val="Index"/>
    <w:basedOn w:val="Normal"/>
    <w:pPr>
      <w:suppressLineNumbers/>
    </w:pPr>
    <w:rPr>
      <w:rFonts w:cs="Tahoma"/>
    </w:rPr>
  </w:style>
  <w:style w:type="paragraph" w:styleId="Sous-titre">
    <w:name w:val="Subtitle"/>
    <w:basedOn w:val="Titre"/>
    <w:next w:val="Corpsdetexte"/>
    <w:link w:val="Sous-titreCar"/>
    <w:uiPriority w:val="11"/>
    <w:qFormat/>
    <w:pPr>
      <w:jc w:val="center"/>
    </w:pPr>
    <w:rPr>
      <w:i/>
      <w:iCs/>
    </w:rPr>
  </w:style>
  <w:style w:type="paragraph" w:customStyle="1" w:styleId="Corpsdetexte21">
    <w:name w:val="Corps de texte 21"/>
    <w:basedOn w:val="Normal"/>
    <w:pPr>
      <w:spacing w:before="240"/>
      <w:jc w:val="both"/>
    </w:pPr>
    <w:rPr>
      <w:rFonts w:ascii="Arial" w:hAnsi="Arial" w:cs="Arial"/>
    </w:rPr>
  </w:style>
  <w:style w:type="paragraph" w:styleId="Retraitcorpsdetexte">
    <w:name w:val="Body Text Indent"/>
    <w:basedOn w:val="Normal"/>
    <w:link w:val="RetraitcorpsdetexteCar"/>
    <w:pPr>
      <w:spacing w:before="240"/>
      <w:ind w:firstLine="708"/>
      <w:jc w:val="both"/>
    </w:pPr>
    <w:rPr>
      <w:rFonts w:ascii="Arial" w:hAnsi="Arial" w:cs="Arial"/>
    </w:rPr>
  </w:style>
  <w:style w:type="paragraph" w:customStyle="1" w:styleId="Corpsdetexte31">
    <w:name w:val="Corps de texte 31"/>
    <w:basedOn w:val="Normal"/>
    <w:pPr>
      <w:spacing w:before="240"/>
      <w:jc w:val="both"/>
    </w:pPr>
    <w:rPr>
      <w:rFonts w:ascii="Arial" w:hAnsi="Arial" w:cs="Arial"/>
      <w:color w:val="FF00FF"/>
    </w:rPr>
  </w:style>
  <w:style w:type="paragraph" w:styleId="Textedebulles">
    <w:name w:val="Balloon Text"/>
    <w:basedOn w:val="Normal"/>
    <w:link w:val="TextedebullesCar"/>
    <w:uiPriority w:val="99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uiPriority w:val="99"/>
    <w:pPr>
      <w:tabs>
        <w:tab w:val="center" w:pos="4536"/>
        <w:tab w:val="right" w:pos="9072"/>
      </w:tabs>
    </w:pPr>
  </w:style>
  <w:style w:type="paragraph" w:customStyle="1" w:styleId="Contenuducadre">
    <w:name w:val="Contenu du cadre"/>
    <w:basedOn w:val="Corpsdetexte"/>
  </w:style>
  <w:style w:type="paragraph" w:customStyle="1" w:styleId="Objetavecextrmitdeflche">
    <w:name w:val="Objet avec extrémité de flèche"/>
    <w:basedOn w:val="Normal"/>
  </w:style>
  <w:style w:type="paragraph" w:customStyle="1" w:styleId="Objetavecombre">
    <w:name w:val="Objet avec ombre"/>
    <w:basedOn w:val="Normal"/>
  </w:style>
  <w:style w:type="paragraph" w:customStyle="1" w:styleId="Objetsansremplissage">
    <w:name w:val="Objet sans remplissage"/>
    <w:basedOn w:val="Normal"/>
  </w:style>
  <w:style w:type="paragraph" w:customStyle="1" w:styleId="Texte">
    <w:name w:val="Texte"/>
    <w:basedOn w:val="Lgende1"/>
  </w:style>
  <w:style w:type="paragraph" w:customStyle="1" w:styleId="Corpsdetextejustifi">
    <w:name w:val="Corps de texte justifié"/>
    <w:basedOn w:val="Normal"/>
  </w:style>
  <w:style w:type="paragraph" w:customStyle="1" w:styleId="Retraitdepremireligne">
    <w:name w:val="Retrait de première ligne"/>
    <w:basedOn w:val="Normal"/>
    <w:pPr>
      <w:ind w:firstLine="340"/>
    </w:pPr>
  </w:style>
  <w:style w:type="paragraph" w:customStyle="1" w:styleId="Titre30">
    <w:name w:val="Titre3"/>
    <w:basedOn w:val="Normal"/>
  </w:style>
  <w:style w:type="paragraph" w:customStyle="1" w:styleId="Titre40">
    <w:name w:val="Titre4"/>
    <w:basedOn w:val="Normal"/>
    <w:pPr>
      <w:jc w:val="center"/>
    </w:pPr>
  </w:style>
  <w:style w:type="paragraph" w:customStyle="1" w:styleId="Titre50">
    <w:name w:val="Titre5"/>
    <w:basedOn w:val="Normal"/>
    <w:pPr>
      <w:spacing w:before="57" w:after="57"/>
      <w:ind w:right="113"/>
      <w:jc w:val="center"/>
    </w:pPr>
  </w:style>
  <w:style w:type="paragraph" w:customStyle="1" w:styleId="Titre10">
    <w:name w:val="Titre1"/>
    <w:basedOn w:val="Normal"/>
    <w:pPr>
      <w:spacing w:before="238" w:after="119"/>
    </w:pPr>
  </w:style>
  <w:style w:type="paragraph" w:customStyle="1" w:styleId="Titre20">
    <w:name w:val="Titre2"/>
    <w:basedOn w:val="Normal"/>
    <w:pPr>
      <w:spacing w:before="238" w:after="119"/>
    </w:pPr>
  </w:style>
  <w:style w:type="paragraph" w:customStyle="1" w:styleId="Lignedecote">
    <w:name w:val="Ligne de cote"/>
    <w:basedOn w:val="Normal"/>
  </w:style>
  <w:style w:type="paragraph" w:customStyle="1" w:styleId="StandardLTGliederung1">
    <w:name w:val="Standard~LT~Gliederung 1"/>
    <w:pPr>
      <w:widowControl w:val="0"/>
      <w:tabs>
        <w:tab w:val="left" w:pos="12960"/>
        <w:tab w:val="left" w:pos="13127"/>
        <w:tab w:val="left" w:pos="13835"/>
        <w:tab w:val="left" w:pos="14542"/>
        <w:tab w:val="left" w:pos="15250"/>
        <w:tab w:val="left" w:pos="15957"/>
        <w:tab w:val="left" w:pos="16665"/>
        <w:tab w:val="left" w:pos="17372"/>
        <w:tab w:val="left" w:pos="18080"/>
        <w:tab w:val="left" w:pos="18787"/>
        <w:tab w:val="left" w:pos="19495"/>
        <w:tab w:val="left" w:pos="20202"/>
        <w:tab w:val="left" w:pos="20909"/>
        <w:tab w:val="left" w:pos="21617"/>
        <w:tab w:val="left" w:pos="22325"/>
        <w:tab w:val="left" w:pos="23032"/>
        <w:tab w:val="left" w:pos="23740"/>
        <w:tab w:val="left" w:pos="24447"/>
        <w:tab w:val="left" w:pos="25155"/>
        <w:tab w:val="left" w:pos="25862"/>
        <w:tab w:val="left" w:pos="26570"/>
      </w:tabs>
      <w:suppressAutoHyphens/>
      <w:autoSpaceDE w:val="0"/>
      <w:spacing w:before="160"/>
      <w:ind w:left="540" w:hanging="540"/>
    </w:pPr>
    <w:rPr>
      <w:rFonts w:ascii="MS Gothic" w:eastAsia="MS Gothic" w:hAnsi="MS Gothic"/>
      <w:color w:val="000000"/>
      <w:sz w:val="64"/>
      <w:szCs w:val="64"/>
    </w:rPr>
  </w:style>
  <w:style w:type="paragraph" w:customStyle="1" w:styleId="StandardLTGliederung2">
    <w:name w:val="Standard~LT~Gliederung 2"/>
    <w:basedOn w:val="StandardLTGliederung1"/>
    <w:rPr>
      <w:sz w:val="56"/>
      <w:szCs w:val="56"/>
    </w:rPr>
  </w:style>
  <w:style w:type="paragraph" w:customStyle="1" w:styleId="StandardLTGliederung3">
    <w:name w:val="Standard~LT~Gliederung 3"/>
    <w:basedOn w:val="StandardLTGliederung2"/>
    <w:rPr>
      <w:kern w:val="1"/>
      <w:sz w:val="48"/>
      <w:szCs w:val="48"/>
    </w:rPr>
  </w:style>
  <w:style w:type="paragraph" w:customStyle="1" w:styleId="StandardLTGliederung4">
    <w:name w:val="Standard~LT~Gliederung 4"/>
    <w:basedOn w:val="StandardLTGliederung3"/>
    <w:rPr>
      <w:sz w:val="40"/>
      <w:szCs w:val="40"/>
    </w:rPr>
  </w:style>
  <w:style w:type="paragraph" w:customStyle="1" w:styleId="StandardLTGliederung5">
    <w:name w:val="Standard~LT~Gliederung 5"/>
    <w:basedOn w:val="StandardLTGliederung4"/>
  </w:style>
  <w:style w:type="paragraph" w:customStyle="1" w:styleId="StandardLTGliederung6">
    <w:name w:val="Standard~LT~Gliederung 6"/>
    <w:basedOn w:val="StandardLTGliederung5"/>
  </w:style>
  <w:style w:type="paragraph" w:customStyle="1" w:styleId="StandardLTGliederung7">
    <w:name w:val="Standard~LT~Gliederung 7"/>
    <w:basedOn w:val="StandardLTGliederung6"/>
  </w:style>
  <w:style w:type="paragraph" w:customStyle="1" w:styleId="StandardLTGliederung8">
    <w:name w:val="Standard~LT~Gliederung 8"/>
    <w:basedOn w:val="StandardLTGliederung7"/>
  </w:style>
  <w:style w:type="paragraph" w:customStyle="1" w:styleId="StandardLTGliederung9">
    <w:name w:val="Standard~LT~Gliederung 9"/>
    <w:basedOn w:val="StandardLTGliederung8"/>
  </w:style>
  <w:style w:type="paragraph" w:customStyle="1" w:styleId="StandardLTTitel">
    <w:name w:val="Standard~LT~Titel"/>
    <w:pPr>
      <w:widowControl w:val="0"/>
      <w:tabs>
        <w:tab w:val="left" w:pos="0"/>
        <w:tab w:val="left" w:pos="707"/>
        <w:tab w:val="left" w:pos="1414"/>
        <w:tab w:val="left" w:pos="2122"/>
        <w:tab w:val="left" w:pos="2830"/>
        <w:tab w:val="left" w:pos="3537"/>
        <w:tab w:val="left" w:pos="4245"/>
        <w:tab w:val="left" w:pos="4952"/>
        <w:tab w:val="left" w:pos="5660"/>
        <w:tab w:val="left" w:pos="6367"/>
        <w:tab w:val="left" w:pos="7075"/>
        <w:tab w:val="left" w:pos="7782"/>
        <w:tab w:val="left" w:pos="8490"/>
        <w:tab w:val="left" w:pos="9197"/>
        <w:tab w:val="left" w:pos="9905"/>
        <w:tab w:val="left" w:pos="10612"/>
        <w:tab w:val="left" w:pos="11320"/>
        <w:tab w:val="left" w:pos="12027"/>
        <w:tab w:val="left" w:pos="12735"/>
        <w:tab w:val="left" w:pos="13442"/>
        <w:tab w:val="left" w:pos="14150"/>
      </w:tabs>
      <w:suppressAutoHyphens/>
      <w:autoSpaceDE w:val="0"/>
      <w:jc w:val="center"/>
    </w:pPr>
    <w:rPr>
      <w:rFonts w:ascii="MS Gothic" w:eastAsia="MS Gothic" w:hAnsi="MS Gothic"/>
      <w:color w:val="000000"/>
      <w:sz w:val="88"/>
      <w:szCs w:val="88"/>
    </w:rPr>
  </w:style>
  <w:style w:type="paragraph" w:customStyle="1" w:styleId="StandardLTUntertitel">
    <w:name w:val="Standard~LT~Untertitel"/>
    <w:pPr>
      <w:widowControl w:val="0"/>
      <w:tabs>
        <w:tab w:val="left" w:pos="12960"/>
        <w:tab w:val="left" w:pos="13127"/>
        <w:tab w:val="left" w:pos="13835"/>
        <w:tab w:val="left" w:pos="14542"/>
        <w:tab w:val="left" w:pos="15250"/>
        <w:tab w:val="left" w:pos="15957"/>
        <w:tab w:val="left" w:pos="16665"/>
        <w:tab w:val="left" w:pos="17372"/>
        <w:tab w:val="left" w:pos="18080"/>
        <w:tab w:val="left" w:pos="18787"/>
        <w:tab w:val="left" w:pos="19495"/>
        <w:tab w:val="left" w:pos="20202"/>
        <w:tab w:val="left" w:pos="20909"/>
        <w:tab w:val="left" w:pos="21617"/>
        <w:tab w:val="left" w:pos="22325"/>
        <w:tab w:val="left" w:pos="23032"/>
        <w:tab w:val="left" w:pos="23740"/>
        <w:tab w:val="left" w:pos="24447"/>
        <w:tab w:val="left" w:pos="25155"/>
        <w:tab w:val="left" w:pos="25862"/>
        <w:tab w:val="left" w:pos="26570"/>
      </w:tabs>
      <w:suppressAutoHyphens/>
      <w:autoSpaceDE w:val="0"/>
      <w:spacing w:before="160"/>
      <w:ind w:left="540" w:hanging="540"/>
      <w:jc w:val="center"/>
    </w:pPr>
    <w:rPr>
      <w:rFonts w:ascii="MS Gothic" w:eastAsia="MS Gothic" w:hAnsi="MS Gothic"/>
      <w:color w:val="000000"/>
      <w:sz w:val="64"/>
      <w:szCs w:val="64"/>
    </w:rPr>
  </w:style>
  <w:style w:type="paragraph" w:customStyle="1" w:styleId="StandardLTNotizen">
    <w:name w:val="Standard~LT~Notizen"/>
    <w:pPr>
      <w:widowControl w:val="0"/>
      <w:tabs>
        <w:tab w:val="left" w:pos="0"/>
        <w:tab w:val="left" w:pos="707"/>
        <w:tab w:val="left" w:pos="1414"/>
        <w:tab w:val="left" w:pos="2122"/>
        <w:tab w:val="left" w:pos="2830"/>
        <w:tab w:val="left" w:pos="3537"/>
        <w:tab w:val="left" w:pos="4245"/>
        <w:tab w:val="left" w:pos="4952"/>
        <w:tab w:val="left" w:pos="5660"/>
        <w:tab w:val="left" w:pos="6367"/>
        <w:tab w:val="left" w:pos="7075"/>
        <w:tab w:val="left" w:pos="7782"/>
        <w:tab w:val="left" w:pos="8490"/>
        <w:tab w:val="left" w:pos="9197"/>
        <w:tab w:val="left" w:pos="9905"/>
        <w:tab w:val="left" w:pos="10612"/>
        <w:tab w:val="left" w:pos="11320"/>
        <w:tab w:val="left" w:pos="12027"/>
        <w:tab w:val="left" w:pos="12735"/>
        <w:tab w:val="left" w:pos="13442"/>
        <w:tab w:val="left" w:pos="14150"/>
      </w:tabs>
      <w:suppressAutoHyphens/>
      <w:autoSpaceDE w:val="0"/>
      <w:spacing w:before="90"/>
    </w:pPr>
    <w:rPr>
      <w:rFonts w:ascii="Tahoma" w:eastAsia="Tahoma" w:hAnsi="Tahoma"/>
      <w:color w:val="000000"/>
      <w:sz w:val="24"/>
      <w:szCs w:val="24"/>
    </w:rPr>
  </w:style>
  <w:style w:type="paragraph" w:customStyle="1" w:styleId="StandardLTHintergrundobjekte">
    <w:name w:val="Standard~LT~Hintergrundobjekte"/>
    <w:pPr>
      <w:widowControl w:val="0"/>
      <w:tabs>
        <w:tab w:val="left" w:pos="0"/>
        <w:tab w:val="left" w:pos="707"/>
        <w:tab w:val="left" w:pos="1414"/>
        <w:tab w:val="left" w:pos="2122"/>
        <w:tab w:val="left" w:pos="2830"/>
        <w:tab w:val="left" w:pos="3537"/>
        <w:tab w:val="left" w:pos="4245"/>
        <w:tab w:val="left" w:pos="4952"/>
        <w:tab w:val="left" w:pos="5660"/>
        <w:tab w:val="left" w:pos="6367"/>
        <w:tab w:val="left" w:pos="7075"/>
        <w:tab w:val="left" w:pos="7782"/>
        <w:tab w:val="left" w:pos="8490"/>
        <w:tab w:val="left" w:pos="9197"/>
        <w:tab w:val="left" w:pos="9905"/>
        <w:tab w:val="left" w:pos="10612"/>
        <w:tab w:val="left" w:pos="11320"/>
        <w:tab w:val="left" w:pos="12027"/>
        <w:tab w:val="left" w:pos="12735"/>
        <w:tab w:val="left" w:pos="13442"/>
        <w:tab w:val="left" w:pos="14150"/>
      </w:tabs>
      <w:suppressAutoHyphens/>
      <w:autoSpaceDE w:val="0"/>
    </w:pPr>
    <w:rPr>
      <w:rFonts w:ascii="MS Gothic" w:eastAsia="MS Gothic" w:hAnsi="MS Gothic"/>
      <w:color w:val="000000"/>
      <w:sz w:val="48"/>
      <w:szCs w:val="48"/>
    </w:rPr>
  </w:style>
  <w:style w:type="paragraph" w:customStyle="1" w:styleId="StandardLTHintergrund">
    <w:name w:val="Standard~LT~Hintergrund"/>
    <w:pPr>
      <w:widowControl w:val="0"/>
      <w:suppressAutoHyphens/>
      <w:autoSpaceDE w:val="0"/>
      <w:jc w:val="center"/>
    </w:pPr>
    <w:rPr>
      <w:rFonts w:eastAsia="Lucida Sans Unicode"/>
      <w:sz w:val="24"/>
      <w:szCs w:val="24"/>
    </w:rPr>
  </w:style>
  <w:style w:type="paragraph" w:customStyle="1" w:styleId="default">
    <w:name w:val="default"/>
    <w:pPr>
      <w:widowControl w:val="0"/>
      <w:suppressAutoHyphens/>
      <w:autoSpaceDE w:val="0"/>
      <w:spacing w:line="200" w:lineRule="atLeast"/>
    </w:pPr>
    <w:rPr>
      <w:rFonts w:ascii="Tahoma" w:eastAsia="Tahoma" w:hAnsi="Tahoma"/>
      <w:sz w:val="36"/>
      <w:szCs w:val="36"/>
    </w:rPr>
  </w:style>
  <w:style w:type="paragraph" w:customStyle="1" w:styleId="blue1">
    <w:name w:val="blue1"/>
    <w:basedOn w:val="default"/>
  </w:style>
  <w:style w:type="paragraph" w:customStyle="1" w:styleId="blue2">
    <w:name w:val="blue2"/>
    <w:basedOn w:val="default"/>
  </w:style>
  <w:style w:type="paragraph" w:customStyle="1" w:styleId="blue3">
    <w:name w:val="blue3"/>
    <w:basedOn w:val="default"/>
  </w:style>
  <w:style w:type="paragraph" w:customStyle="1" w:styleId="bw1">
    <w:name w:val="bw1"/>
    <w:basedOn w:val="default"/>
  </w:style>
  <w:style w:type="paragraph" w:customStyle="1" w:styleId="bw2">
    <w:name w:val="bw2"/>
    <w:basedOn w:val="default"/>
  </w:style>
  <w:style w:type="paragraph" w:customStyle="1" w:styleId="bw3">
    <w:name w:val="bw3"/>
    <w:basedOn w:val="default"/>
  </w:style>
  <w:style w:type="paragraph" w:customStyle="1" w:styleId="orange1">
    <w:name w:val="orange1"/>
    <w:basedOn w:val="default"/>
  </w:style>
  <w:style w:type="paragraph" w:customStyle="1" w:styleId="orange2">
    <w:name w:val="orange2"/>
    <w:basedOn w:val="default"/>
  </w:style>
  <w:style w:type="paragraph" w:customStyle="1" w:styleId="orange3">
    <w:name w:val="orange3"/>
    <w:basedOn w:val="default"/>
  </w:style>
  <w:style w:type="paragraph" w:customStyle="1" w:styleId="turquise1">
    <w:name w:val="turquise1"/>
    <w:basedOn w:val="default"/>
  </w:style>
  <w:style w:type="paragraph" w:customStyle="1" w:styleId="turquise2">
    <w:name w:val="turquise2"/>
    <w:basedOn w:val="default"/>
  </w:style>
  <w:style w:type="paragraph" w:customStyle="1" w:styleId="turquise3">
    <w:name w:val="turquise3"/>
    <w:basedOn w:val="default"/>
  </w:style>
  <w:style w:type="paragraph" w:customStyle="1" w:styleId="gray1">
    <w:name w:val="gray1"/>
    <w:basedOn w:val="default"/>
  </w:style>
  <w:style w:type="paragraph" w:customStyle="1" w:styleId="gray2">
    <w:name w:val="gray2"/>
    <w:basedOn w:val="default"/>
  </w:style>
  <w:style w:type="paragraph" w:customStyle="1" w:styleId="gray3">
    <w:name w:val="gray3"/>
    <w:basedOn w:val="default"/>
  </w:style>
  <w:style w:type="paragraph" w:customStyle="1" w:styleId="sun1">
    <w:name w:val="sun1"/>
    <w:basedOn w:val="default"/>
  </w:style>
  <w:style w:type="paragraph" w:customStyle="1" w:styleId="sun2">
    <w:name w:val="sun2"/>
    <w:basedOn w:val="default"/>
  </w:style>
  <w:style w:type="paragraph" w:customStyle="1" w:styleId="sun3">
    <w:name w:val="sun3"/>
    <w:basedOn w:val="default"/>
  </w:style>
  <w:style w:type="paragraph" w:customStyle="1" w:styleId="earth1">
    <w:name w:val="earth1"/>
    <w:basedOn w:val="default"/>
  </w:style>
  <w:style w:type="paragraph" w:customStyle="1" w:styleId="earth2">
    <w:name w:val="earth2"/>
    <w:basedOn w:val="default"/>
  </w:style>
  <w:style w:type="paragraph" w:customStyle="1" w:styleId="earth3">
    <w:name w:val="earth3"/>
    <w:basedOn w:val="default"/>
  </w:style>
  <w:style w:type="paragraph" w:customStyle="1" w:styleId="green1">
    <w:name w:val="green1"/>
    <w:basedOn w:val="default"/>
  </w:style>
  <w:style w:type="paragraph" w:customStyle="1" w:styleId="green2">
    <w:name w:val="green2"/>
    <w:basedOn w:val="default"/>
  </w:style>
  <w:style w:type="paragraph" w:customStyle="1" w:styleId="green3">
    <w:name w:val="green3"/>
    <w:basedOn w:val="default"/>
  </w:style>
  <w:style w:type="paragraph" w:customStyle="1" w:styleId="seetang1">
    <w:name w:val="seetang1"/>
    <w:basedOn w:val="default"/>
  </w:style>
  <w:style w:type="paragraph" w:customStyle="1" w:styleId="seetang2">
    <w:name w:val="seetang2"/>
    <w:basedOn w:val="default"/>
  </w:style>
  <w:style w:type="paragraph" w:customStyle="1" w:styleId="seetang3">
    <w:name w:val="seetang3"/>
    <w:basedOn w:val="default"/>
  </w:style>
  <w:style w:type="paragraph" w:customStyle="1" w:styleId="lightblue1">
    <w:name w:val="lightblue1"/>
    <w:basedOn w:val="default"/>
  </w:style>
  <w:style w:type="paragraph" w:customStyle="1" w:styleId="lightblue2">
    <w:name w:val="lightblue2"/>
    <w:basedOn w:val="default"/>
  </w:style>
  <w:style w:type="paragraph" w:customStyle="1" w:styleId="lightblue3">
    <w:name w:val="lightblue3"/>
    <w:basedOn w:val="default"/>
  </w:style>
  <w:style w:type="paragraph" w:customStyle="1" w:styleId="yellow1">
    <w:name w:val="yellow1"/>
    <w:basedOn w:val="default"/>
  </w:style>
  <w:style w:type="paragraph" w:customStyle="1" w:styleId="yellow2">
    <w:name w:val="yellow2"/>
    <w:basedOn w:val="default"/>
  </w:style>
  <w:style w:type="paragraph" w:customStyle="1" w:styleId="yellow3">
    <w:name w:val="yellow3"/>
    <w:basedOn w:val="default"/>
  </w:style>
  <w:style w:type="paragraph" w:customStyle="1" w:styleId="WW-Titre">
    <w:name w:val="WW-Titre"/>
    <w:pPr>
      <w:widowControl w:val="0"/>
      <w:tabs>
        <w:tab w:val="left" w:pos="0"/>
        <w:tab w:val="left" w:pos="707"/>
        <w:tab w:val="left" w:pos="1414"/>
        <w:tab w:val="left" w:pos="2122"/>
        <w:tab w:val="left" w:pos="2830"/>
        <w:tab w:val="left" w:pos="3537"/>
        <w:tab w:val="left" w:pos="4245"/>
        <w:tab w:val="left" w:pos="4952"/>
        <w:tab w:val="left" w:pos="5660"/>
        <w:tab w:val="left" w:pos="6367"/>
        <w:tab w:val="left" w:pos="7075"/>
        <w:tab w:val="left" w:pos="7782"/>
        <w:tab w:val="left" w:pos="8490"/>
        <w:tab w:val="left" w:pos="9197"/>
        <w:tab w:val="left" w:pos="9905"/>
        <w:tab w:val="left" w:pos="10612"/>
        <w:tab w:val="left" w:pos="11320"/>
        <w:tab w:val="left" w:pos="12027"/>
        <w:tab w:val="left" w:pos="12735"/>
        <w:tab w:val="left" w:pos="13442"/>
        <w:tab w:val="left" w:pos="14150"/>
      </w:tabs>
      <w:suppressAutoHyphens/>
      <w:autoSpaceDE w:val="0"/>
      <w:jc w:val="center"/>
    </w:pPr>
    <w:rPr>
      <w:rFonts w:ascii="MS Gothic" w:eastAsia="MS Gothic" w:hAnsi="MS Gothic"/>
      <w:color w:val="000000"/>
      <w:sz w:val="88"/>
      <w:szCs w:val="88"/>
    </w:rPr>
  </w:style>
  <w:style w:type="paragraph" w:customStyle="1" w:styleId="Objetsdarrire-plan">
    <w:name w:val="Objets d'arrière-plan"/>
    <w:pPr>
      <w:widowControl w:val="0"/>
      <w:tabs>
        <w:tab w:val="left" w:pos="0"/>
        <w:tab w:val="left" w:pos="707"/>
        <w:tab w:val="left" w:pos="1414"/>
        <w:tab w:val="left" w:pos="2122"/>
        <w:tab w:val="left" w:pos="2830"/>
        <w:tab w:val="left" w:pos="3537"/>
        <w:tab w:val="left" w:pos="4245"/>
        <w:tab w:val="left" w:pos="4952"/>
        <w:tab w:val="left" w:pos="5660"/>
        <w:tab w:val="left" w:pos="6367"/>
        <w:tab w:val="left" w:pos="7075"/>
        <w:tab w:val="left" w:pos="7782"/>
        <w:tab w:val="left" w:pos="8490"/>
        <w:tab w:val="left" w:pos="9197"/>
        <w:tab w:val="left" w:pos="9905"/>
        <w:tab w:val="left" w:pos="10612"/>
        <w:tab w:val="left" w:pos="11320"/>
        <w:tab w:val="left" w:pos="12027"/>
        <w:tab w:val="left" w:pos="12735"/>
        <w:tab w:val="left" w:pos="13442"/>
        <w:tab w:val="left" w:pos="14150"/>
      </w:tabs>
      <w:suppressAutoHyphens/>
      <w:autoSpaceDE w:val="0"/>
    </w:pPr>
    <w:rPr>
      <w:rFonts w:ascii="MS Gothic" w:eastAsia="MS Gothic" w:hAnsi="MS Gothic"/>
      <w:color w:val="000000"/>
      <w:sz w:val="48"/>
      <w:szCs w:val="48"/>
    </w:rPr>
  </w:style>
  <w:style w:type="paragraph" w:customStyle="1" w:styleId="Arrire-plan">
    <w:name w:val="Arrière-plan"/>
    <w:pPr>
      <w:widowControl w:val="0"/>
      <w:suppressAutoHyphens/>
      <w:autoSpaceDE w:val="0"/>
      <w:jc w:val="center"/>
    </w:pPr>
    <w:rPr>
      <w:rFonts w:eastAsia="Lucida Sans Unicode"/>
      <w:sz w:val="24"/>
      <w:szCs w:val="24"/>
    </w:rPr>
  </w:style>
  <w:style w:type="paragraph" w:customStyle="1" w:styleId="Notes">
    <w:name w:val="Notes"/>
    <w:pPr>
      <w:widowControl w:val="0"/>
      <w:tabs>
        <w:tab w:val="left" w:pos="0"/>
        <w:tab w:val="left" w:pos="707"/>
        <w:tab w:val="left" w:pos="1414"/>
        <w:tab w:val="left" w:pos="2122"/>
        <w:tab w:val="left" w:pos="2830"/>
        <w:tab w:val="left" w:pos="3537"/>
        <w:tab w:val="left" w:pos="4245"/>
        <w:tab w:val="left" w:pos="4952"/>
        <w:tab w:val="left" w:pos="5660"/>
        <w:tab w:val="left" w:pos="6367"/>
        <w:tab w:val="left" w:pos="7075"/>
        <w:tab w:val="left" w:pos="7782"/>
        <w:tab w:val="left" w:pos="8490"/>
        <w:tab w:val="left" w:pos="9197"/>
        <w:tab w:val="left" w:pos="9905"/>
        <w:tab w:val="left" w:pos="10612"/>
        <w:tab w:val="left" w:pos="11320"/>
        <w:tab w:val="left" w:pos="12027"/>
        <w:tab w:val="left" w:pos="12735"/>
        <w:tab w:val="left" w:pos="13442"/>
        <w:tab w:val="left" w:pos="14150"/>
      </w:tabs>
      <w:suppressAutoHyphens/>
      <w:autoSpaceDE w:val="0"/>
      <w:spacing w:before="90"/>
    </w:pPr>
    <w:rPr>
      <w:rFonts w:ascii="Tahoma" w:eastAsia="Tahoma" w:hAnsi="Tahoma"/>
      <w:color w:val="000000"/>
      <w:sz w:val="24"/>
      <w:szCs w:val="24"/>
    </w:rPr>
  </w:style>
  <w:style w:type="paragraph" w:customStyle="1" w:styleId="Plan1">
    <w:name w:val="Plan 1"/>
    <w:pPr>
      <w:widowControl w:val="0"/>
      <w:tabs>
        <w:tab w:val="left" w:pos="12960"/>
        <w:tab w:val="left" w:pos="13127"/>
        <w:tab w:val="left" w:pos="13835"/>
        <w:tab w:val="left" w:pos="14542"/>
        <w:tab w:val="left" w:pos="15250"/>
        <w:tab w:val="left" w:pos="15957"/>
        <w:tab w:val="left" w:pos="16665"/>
        <w:tab w:val="left" w:pos="17372"/>
        <w:tab w:val="left" w:pos="18080"/>
        <w:tab w:val="left" w:pos="18787"/>
        <w:tab w:val="left" w:pos="19495"/>
        <w:tab w:val="left" w:pos="20202"/>
        <w:tab w:val="left" w:pos="20909"/>
        <w:tab w:val="left" w:pos="21617"/>
        <w:tab w:val="left" w:pos="22325"/>
        <w:tab w:val="left" w:pos="23032"/>
        <w:tab w:val="left" w:pos="23740"/>
        <w:tab w:val="left" w:pos="24447"/>
        <w:tab w:val="left" w:pos="25155"/>
        <w:tab w:val="left" w:pos="25862"/>
        <w:tab w:val="left" w:pos="26570"/>
      </w:tabs>
      <w:suppressAutoHyphens/>
      <w:autoSpaceDE w:val="0"/>
      <w:spacing w:before="160"/>
      <w:ind w:left="540" w:hanging="540"/>
    </w:pPr>
    <w:rPr>
      <w:rFonts w:ascii="MS Gothic" w:eastAsia="MS Gothic" w:hAnsi="MS Gothic"/>
      <w:color w:val="000000"/>
      <w:sz w:val="64"/>
      <w:szCs w:val="64"/>
    </w:rPr>
  </w:style>
  <w:style w:type="paragraph" w:customStyle="1" w:styleId="Plan2">
    <w:name w:val="Plan 2"/>
    <w:basedOn w:val="Plan1"/>
    <w:rPr>
      <w:sz w:val="56"/>
      <w:szCs w:val="56"/>
    </w:rPr>
  </w:style>
  <w:style w:type="paragraph" w:customStyle="1" w:styleId="Plan3">
    <w:name w:val="Plan 3"/>
    <w:basedOn w:val="Plan2"/>
    <w:rPr>
      <w:kern w:val="1"/>
      <w:sz w:val="48"/>
      <w:szCs w:val="48"/>
    </w:rPr>
  </w:style>
  <w:style w:type="paragraph" w:customStyle="1" w:styleId="Plan4">
    <w:name w:val="Plan 4"/>
    <w:basedOn w:val="Plan3"/>
    <w:rPr>
      <w:sz w:val="40"/>
      <w:szCs w:val="40"/>
    </w:rPr>
  </w:style>
  <w:style w:type="paragraph" w:customStyle="1" w:styleId="Plan5">
    <w:name w:val="Plan 5"/>
    <w:basedOn w:val="Plan4"/>
  </w:style>
  <w:style w:type="paragraph" w:customStyle="1" w:styleId="Plan6">
    <w:name w:val="Plan 6"/>
    <w:basedOn w:val="Plan5"/>
  </w:style>
  <w:style w:type="paragraph" w:customStyle="1" w:styleId="Plan7">
    <w:name w:val="Plan 7"/>
    <w:basedOn w:val="Plan6"/>
  </w:style>
  <w:style w:type="paragraph" w:customStyle="1" w:styleId="Plan8">
    <w:name w:val="Plan 8"/>
    <w:basedOn w:val="Plan7"/>
  </w:style>
  <w:style w:type="paragraph" w:customStyle="1" w:styleId="Plan9">
    <w:name w:val="Plan 9"/>
    <w:basedOn w:val="Plan8"/>
  </w:style>
  <w:style w:type="paragraph" w:customStyle="1" w:styleId="WW-Titre1">
    <w:name w:val="WW-Titre1"/>
    <w:pPr>
      <w:widowControl w:val="0"/>
      <w:tabs>
        <w:tab w:val="left" w:pos="0"/>
        <w:tab w:val="left" w:pos="707"/>
        <w:tab w:val="left" w:pos="1414"/>
        <w:tab w:val="left" w:pos="2122"/>
        <w:tab w:val="left" w:pos="2830"/>
        <w:tab w:val="left" w:pos="3537"/>
        <w:tab w:val="left" w:pos="4245"/>
        <w:tab w:val="left" w:pos="4952"/>
        <w:tab w:val="left" w:pos="5660"/>
        <w:tab w:val="left" w:pos="6367"/>
        <w:tab w:val="left" w:pos="7075"/>
        <w:tab w:val="left" w:pos="7782"/>
        <w:tab w:val="left" w:pos="8490"/>
        <w:tab w:val="left" w:pos="9197"/>
        <w:tab w:val="left" w:pos="9905"/>
        <w:tab w:val="left" w:pos="10612"/>
        <w:tab w:val="left" w:pos="11320"/>
        <w:tab w:val="left" w:pos="12027"/>
        <w:tab w:val="left" w:pos="12735"/>
        <w:tab w:val="left" w:pos="13442"/>
        <w:tab w:val="left" w:pos="14150"/>
      </w:tabs>
      <w:suppressAutoHyphens/>
      <w:autoSpaceDE w:val="0"/>
      <w:jc w:val="center"/>
    </w:pPr>
    <w:rPr>
      <w:rFonts w:ascii="MS Gothic" w:eastAsia="MS Gothic" w:hAnsi="MS Gothic"/>
      <w:color w:val="000000"/>
      <w:sz w:val="88"/>
      <w:szCs w:val="88"/>
    </w:rPr>
  </w:style>
  <w:style w:type="paragraph" w:customStyle="1" w:styleId="WW-Titre12">
    <w:name w:val="WW-Titre12"/>
    <w:pPr>
      <w:widowControl w:val="0"/>
      <w:tabs>
        <w:tab w:val="left" w:pos="0"/>
        <w:tab w:val="left" w:pos="707"/>
        <w:tab w:val="left" w:pos="1414"/>
        <w:tab w:val="left" w:pos="2122"/>
        <w:tab w:val="left" w:pos="2830"/>
        <w:tab w:val="left" w:pos="3537"/>
        <w:tab w:val="left" w:pos="4245"/>
        <w:tab w:val="left" w:pos="4952"/>
        <w:tab w:val="left" w:pos="5660"/>
        <w:tab w:val="left" w:pos="6367"/>
        <w:tab w:val="left" w:pos="7075"/>
        <w:tab w:val="left" w:pos="7782"/>
        <w:tab w:val="left" w:pos="8490"/>
        <w:tab w:val="left" w:pos="9197"/>
        <w:tab w:val="left" w:pos="9905"/>
        <w:tab w:val="left" w:pos="10612"/>
        <w:tab w:val="left" w:pos="11320"/>
        <w:tab w:val="left" w:pos="12027"/>
        <w:tab w:val="left" w:pos="12735"/>
        <w:tab w:val="left" w:pos="13442"/>
        <w:tab w:val="left" w:pos="14150"/>
      </w:tabs>
      <w:suppressAutoHyphens/>
      <w:autoSpaceDE w:val="0"/>
      <w:jc w:val="center"/>
    </w:pPr>
    <w:rPr>
      <w:rFonts w:ascii="MS Gothic" w:eastAsia="MS Gothic" w:hAnsi="MS Gothic"/>
      <w:color w:val="000000"/>
      <w:sz w:val="88"/>
      <w:szCs w:val="88"/>
    </w:rPr>
  </w:style>
  <w:style w:type="paragraph" w:customStyle="1" w:styleId="WW-Titre123">
    <w:name w:val="WW-Titre123"/>
    <w:pPr>
      <w:widowControl w:val="0"/>
      <w:tabs>
        <w:tab w:val="left" w:pos="0"/>
        <w:tab w:val="left" w:pos="707"/>
        <w:tab w:val="left" w:pos="1414"/>
        <w:tab w:val="left" w:pos="2122"/>
        <w:tab w:val="left" w:pos="2830"/>
        <w:tab w:val="left" w:pos="3537"/>
        <w:tab w:val="left" w:pos="4245"/>
        <w:tab w:val="left" w:pos="4952"/>
        <w:tab w:val="left" w:pos="5660"/>
        <w:tab w:val="left" w:pos="6367"/>
        <w:tab w:val="left" w:pos="7075"/>
        <w:tab w:val="left" w:pos="7782"/>
        <w:tab w:val="left" w:pos="8490"/>
        <w:tab w:val="left" w:pos="9197"/>
        <w:tab w:val="left" w:pos="9905"/>
        <w:tab w:val="left" w:pos="10612"/>
        <w:tab w:val="left" w:pos="11320"/>
        <w:tab w:val="left" w:pos="12027"/>
        <w:tab w:val="left" w:pos="12735"/>
        <w:tab w:val="left" w:pos="13442"/>
        <w:tab w:val="left" w:pos="14150"/>
      </w:tabs>
      <w:suppressAutoHyphens/>
      <w:autoSpaceDE w:val="0"/>
      <w:jc w:val="center"/>
    </w:pPr>
    <w:rPr>
      <w:rFonts w:ascii="MS Gothic" w:eastAsia="MS Gothic" w:hAnsi="MS Gothic"/>
      <w:color w:val="000000"/>
      <w:sz w:val="88"/>
      <w:szCs w:val="88"/>
    </w:rPr>
  </w:style>
  <w:style w:type="paragraph" w:customStyle="1" w:styleId="WW-Titre1234">
    <w:name w:val="WW-Titre1234"/>
    <w:pPr>
      <w:widowControl w:val="0"/>
      <w:tabs>
        <w:tab w:val="left" w:pos="0"/>
        <w:tab w:val="left" w:pos="707"/>
        <w:tab w:val="left" w:pos="1414"/>
        <w:tab w:val="left" w:pos="2122"/>
        <w:tab w:val="left" w:pos="2830"/>
        <w:tab w:val="left" w:pos="3537"/>
        <w:tab w:val="left" w:pos="4245"/>
        <w:tab w:val="left" w:pos="4952"/>
        <w:tab w:val="left" w:pos="5660"/>
        <w:tab w:val="left" w:pos="6367"/>
        <w:tab w:val="left" w:pos="7075"/>
        <w:tab w:val="left" w:pos="7782"/>
        <w:tab w:val="left" w:pos="8490"/>
        <w:tab w:val="left" w:pos="9197"/>
        <w:tab w:val="left" w:pos="9905"/>
        <w:tab w:val="left" w:pos="10612"/>
        <w:tab w:val="left" w:pos="11320"/>
        <w:tab w:val="left" w:pos="12027"/>
        <w:tab w:val="left" w:pos="12735"/>
        <w:tab w:val="left" w:pos="13442"/>
        <w:tab w:val="left" w:pos="14150"/>
      </w:tabs>
      <w:suppressAutoHyphens/>
      <w:autoSpaceDE w:val="0"/>
      <w:jc w:val="center"/>
    </w:pPr>
    <w:rPr>
      <w:rFonts w:ascii="MS Gothic" w:eastAsia="MS Gothic" w:hAnsi="MS Gothic"/>
      <w:color w:val="000000"/>
      <w:sz w:val="88"/>
      <w:szCs w:val="88"/>
    </w:rPr>
  </w:style>
  <w:style w:type="paragraph" w:customStyle="1" w:styleId="WW-Titre12345">
    <w:name w:val="WW-Titre12345"/>
    <w:pPr>
      <w:widowControl w:val="0"/>
      <w:tabs>
        <w:tab w:val="left" w:pos="0"/>
        <w:tab w:val="left" w:pos="707"/>
        <w:tab w:val="left" w:pos="1414"/>
        <w:tab w:val="left" w:pos="2122"/>
        <w:tab w:val="left" w:pos="2830"/>
        <w:tab w:val="left" w:pos="3537"/>
        <w:tab w:val="left" w:pos="4245"/>
        <w:tab w:val="left" w:pos="4952"/>
        <w:tab w:val="left" w:pos="5660"/>
        <w:tab w:val="left" w:pos="6367"/>
        <w:tab w:val="left" w:pos="7075"/>
        <w:tab w:val="left" w:pos="7782"/>
        <w:tab w:val="left" w:pos="8490"/>
        <w:tab w:val="left" w:pos="9197"/>
        <w:tab w:val="left" w:pos="9905"/>
        <w:tab w:val="left" w:pos="10612"/>
        <w:tab w:val="left" w:pos="11320"/>
        <w:tab w:val="left" w:pos="12027"/>
        <w:tab w:val="left" w:pos="12735"/>
        <w:tab w:val="left" w:pos="13442"/>
        <w:tab w:val="left" w:pos="14150"/>
      </w:tabs>
      <w:suppressAutoHyphens/>
      <w:autoSpaceDE w:val="0"/>
      <w:jc w:val="center"/>
    </w:pPr>
    <w:rPr>
      <w:rFonts w:ascii="MS Gothic" w:eastAsia="MS Gothic" w:hAnsi="MS Gothic"/>
      <w:color w:val="000000"/>
      <w:sz w:val="88"/>
      <w:szCs w:val="88"/>
    </w:rPr>
  </w:style>
  <w:style w:type="paragraph" w:customStyle="1" w:styleId="WW-Titre123456">
    <w:name w:val="WW-Titre123456"/>
    <w:pPr>
      <w:widowControl w:val="0"/>
      <w:tabs>
        <w:tab w:val="left" w:pos="0"/>
        <w:tab w:val="left" w:pos="707"/>
        <w:tab w:val="left" w:pos="1414"/>
        <w:tab w:val="left" w:pos="2122"/>
        <w:tab w:val="left" w:pos="2830"/>
        <w:tab w:val="left" w:pos="3537"/>
        <w:tab w:val="left" w:pos="4245"/>
        <w:tab w:val="left" w:pos="4952"/>
        <w:tab w:val="left" w:pos="5660"/>
        <w:tab w:val="left" w:pos="6367"/>
        <w:tab w:val="left" w:pos="7075"/>
        <w:tab w:val="left" w:pos="7782"/>
        <w:tab w:val="left" w:pos="8490"/>
        <w:tab w:val="left" w:pos="9197"/>
        <w:tab w:val="left" w:pos="9905"/>
        <w:tab w:val="left" w:pos="10612"/>
        <w:tab w:val="left" w:pos="11320"/>
        <w:tab w:val="left" w:pos="12027"/>
        <w:tab w:val="left" w:pos="12735"/>
        <w:tab w:val="left" w:pos="13442"/>
        <w:tab w:val="left" w:pos="14150"/>
      </w:tabs>
      <w:suppressAutoHyphens/>
      <w:autoSpaceDE w:val="0"/>
      <w:jc w:val="center"/>
    </w:pPr>
    <w:rPr>
      <w:rFonts w:ascii="MS Gothic" w:eastAsia="MS Gothic" w:hAnsi="MS Gothic"/>
      <w:color w:val="000000"/>
      <w:sz w:val="88"/>
      <w:szCs w:val="88"/>
    </w:rPr>
  </w:style>
  <w:style w:type="paragraph" w:customStyle="1" w:styleId="WW-Titre1234567">
    <w:name w:val="WW-Titre1234567"/>
    <w:pPr>
      <w:widowControl w:val="0"/>
      <w:tabs>
        <w:tab w:val="left" w:pos="0"/>
        <w:tab w:val="left" w:pos="707"/>
        <w:tab w:val="left" w:pos="1414"/>
        <w:tab w:val="left" w:pos="2122"/>
        <w:tab w:val="left" w:pos="2830"/>
        <w:tab w:val="left" w:pos="3537"/>
        <w:tab w:val="left" w:pos="4245"/>
        <w:tab w:val="left" w:pos="4952"/>
        <w:tab w:val="left" w:pos="5660"/>
        <w:tab w:val="left" w:pos="6367"/>
        <w:tab w:val="left" w:pos="7075"/>
        <w:tab w:val="left" w:pos="7782"/>
        <w:tab w:val="left" w:pos="8490"/>
        <w:tab w:val="left" w:pos="9197"/>
        <w:tab w:val="left" w:pos="9905"/>
        <w:tab w:val="left" w:pos="10612"/>
        <w:tab w:val="left" w:pos="11320"/>
        <w:tab w:val="left" w:pos="12027"/>
        <w:tab w:val="left" w:pos="12735"/>
        <w:tab w:val="left" w:pos="13442"/>
        <w:tab w:val="left" w:pos="14150"/>
      </w:tabs>
      <w:suppressAutoHyphens/>
      <w:autoSpaceDE w:val="0"/>
      <w:jc w:val="center"/>
    </w:pPr>
    <w:rPr>
      <w:rFonts w:ascii="MS Gothic" w:eastAsia="MS Gothic" w:hAnsi="MS Gothic"/>
      <w:color w:val="000000"/>
      <w:sz w:val="88"/>
      <w:szCs w:val="88"/>
    </w:rPr>
  </w:style>
  <w:style w:type="paragraph" w:customStyle="1" w:styleId="WW-Titre12345678">
    <w:name w:val="WW-Titre12345678"/>
    <w:pPr>
      <w:widowControl w:val="0"/>
      <w:tabs>
        <w:tab w:val="left" w:pos="0"/>
        <w:tab w:val="left" w:pos="707"/>
        <w:tab w:val="left" w:pos="1414"/>
        <w:tab w:val="left" w:pos="2122"/>
        <w:tab w:val="left" w:pos="2830"/>
        <w:tab w:val="left" w:pos="3537"/>
        <w:tab w:val="left" w:pos="4245"/>
        <w:tab w:val="left" w:pos="4952"/>
        <w:tab w:val="left" w:pos="5660"/>
        <w:tab w:val="left" w:pos="6367"/>
        <w:tab w:val="left" w:pos="7075"/>
        <w:tab w:val="left" w:pos="7782"/>
        <w:tab w:val="left" w:pos="8490"/>
        <w:tab w:val="left" w:pos="9197"/>
        <w:tab w:val="left" w:pos="9905"/>
        <w:tab w:val="left" w:pos="10612"/>
        <w:tab w:val="left" w:pos="11320"/>
        <w:tab w:val="left" w:pos="12027"/>
        <w:tab w:val="left" w:pos="12735"/>
        <w:tab w:val="left" w:pos="13442"/>
        <w:tab w:val="left" w:pos="14150"/>
      </w:tabs>
      <w:suppressAutoHyphens/>
      <w:autoSpaceDE w:val="0"/>
      <w:jc w:val="center"/>
    </w:pPr>
    <w:rPr>
      <w:rFonts w:ascii="MS Gothic" w:eastAsia="MS Gothic" w:hAnsi="MS Gothic"/>
      <w:color w:val="000000"/>
      <w:sz w:val="88"/>
      <w:szCs w:val="88"/>
    </w:rPr>
  </w:style>
  <w:style w:type="paragraph" w:customStyle="1" w:styleId="WW-Titre123456789">
    <w:name w:val="WW-Titre123456789"/>
    <w:pPr>
      <w:widowControl w:val="0"/>
      <w:tabs>
        <w:tab w:val="left" w:pos="0"/>
        <w:tab w:val="left" w:pos="707"/>
        <w:tab w:val="left" w:pos="1414"/>
        <w:tab w:val="left" w:pos="2122"/>
        <w:tab w:val="left" w:pos="2830"/>
        <w:tab w:val="left" w:pos="3537"/>
        <w:tab w:val="left" w:pos="4245"/>
        <w:tab w:val="left" w:pos="4952"/>
        <w:tab w:val="left" w:pos="5660"/>
        <w:tab w:val="left" w:pos="6367"/>
        <w:tab w:val="left" w:pos="7075"/>
        <w:tab w:val="left" w:pos="7782"/>
        <w:tab w:val="left" w:pos="8490"/>
        <w:tab w:val="left" w:pos="9197"/>
        <w:tab w:val="left" w:pos="9905"/>
        <w:tab w:val="left" w:pos="10612"/>
        <w:tab w:val="left" w:pos="11320"/>
        <w:tab w:val="left" w:pos="12027"/>
        <w:tab w:val="left" w:pos="12735"/>
        <w:tab w:val="left" w:pos="13442"/>
        <w:tab w:val="left" w:pos="14150"/>
      </w:tabs>
      <w:suppressAutoHyphens/>
      <w:autoSpaceDE w:val="0"/>
      <w:jc w:val="center"/>
    </w:pPr>
    <w:rPr>
      <w:rFonts w:ascii="MS Gothic" w:eastAsia="MS Gothic" w:hAnsi="MS Gothic"/>
      <w:color w:val="000000"/>
      <w:sz w:val="88"/>
      <w:szCs w:val="88"/>
    </w:rPr>
  </w:style>
  <w:style w:type="paragraph" w:customStyle="1" w:styleId="WW-Titre12345678910">
    <w:name w:val="WW-Titre12345678910"/>
    <w:pPr>
      <w:widowControl w:val="0"/>
      <w:tabs>
        <w:tab w:val="left" w:pos="0"/>
        <w:tab w:val="left" w:pos="707"/>
        <w:tab w:val="left" w:pos="1414"/>
        <w:tab w:val="left" w:pos="2122"/>
        <w:tab w:val="left" w:pos="2830"/>
        <w:tab w:val="left" w:pos="3537"/>
        <w:tab w:val="left" w:pos="4245"/>
        <w:tab w:val="left" w:pos="4952"/>
        <w:tab w:val="left" w:pos="5660"/>
        <w:tab w:val="left" w:pos="6367"/>
        <w:tab w:val="left" w:pos="7075"/>
        <w:tab w:val="left" w:pos="7782"/>
        <w:tab w:val="left" w:pos="8490"/>
        <w:tab w:val="left" w:pos="9197"/>
        <w:tab w:val="left" w:pos="9905"/>
        <w:tab w:val="left" w:pos="10612"/>
        <w:tab w:val="left" w:pos="11320"/>
        <w:tab w:val="left" w:pos="12027"/>
        <w:tab w:val="left" w:pos="12735"/>
        <w:tab w:val="left" w:pos="13442"/>
        <w:tab w:val="left" w:pos="14150"/>
      </w:tabs>
      <w:suppressAutoHyphens/>
      <w:autoSpaceDE w:val="0"/>
      <w:jc w:val="center"/>
    </w:pPr>
    <w:rPr>
      <w:rFonts w:ascii="MS Gothic" w:eastAsia="MS Gothic" w:hAnsi="MS Gothic"/>
      <w:color w:val="000000"/>
      <w:sz w:val="88"/>
      <w:szCs w:val="88"/>
    </w:rPr>
  </w:style>
  <w:style w:type="paragraph" w:customStyle="1" w:styleId="WW-Titre1234567891011">
    <w:name w:val="WW-Titre1234567891011"/>
    <w:pPr>
      <w:widowControl w:val="0"/>
      <w:tabs>
        <w:tab w:val="left" w:pos="0"/>
        <w:tab w:val="left" w:pos="707"/>
        <w:tab w:val="left" w:pos="1414"/>
        <w:tab w:val="left" w:pos="2122"/>
        <w:tab w:val="left" w:pos="2830"/>
        <w:tab w:val="left" w:pos="3537"/>
        <w:tab w:val="left" w:pos="4245"/>
        <w:tab w:val="left" w:pos="4952"/>
        <w:tab w:val="left" w:pos="5660"/>
        <w:tab w:val="left" w:pos="6367"/>
        <w:tab w:val="left" w:pos="7075"/>
        <w:tab w:val="left" w:pos="7782"/>
        <w:tab w:val="left" w:pos="8490"/>
        <w:tab w:val="left" w:pos="9197"/>
        <w:tab w:val="left" w:pos="9905"/>
        <w:tab w:val="left" w:pos="10612"/>
        <w:tab w:val="left" w:pos="11320"/>
        <w:tab w:val="left" w:pos="12027"/>
        <w:tab w:val="left" w:pos="12735"/>
        <w:tab w:val="left" w:pos="13442"/>
        <w:tab w:val="left" w:pos="14150"/>
      </w:tabs>
      <w:suppressAutoHyphens/>
      <w:autoSpaceDE w:val="0"/>
      <w:jc w:val="center"/>
    </w:pPr>
    <w:rPr>
      <w:rFonts w:ascii="MS Gothic" w:eastAsia="MS Gothic" w:hAnsi="MS Gothic"/>
      <w:color w:val="000000"/>
      <w:sz w:val="88"/>
      <w:szCs w:val="88"/>
    </w:rPr>
  </w:style>
  <w:style w:type="paragraph" w:styleId="Notedebasdepage">
    <w:name w:val="footnote text"/>
    <w:basedOn w:val="Normal"/>
    <w:link w:val="NotedebasdepageCar"/>
    <w:pPr>
      <w:suppressLineNumbers/>
      <w:ind w:left="283" w:hanging="283"/>
    </w:pPr>
    <w:rPr>
      <w:sz w:val="20"/>
      <w:szCs w:val="20"/>
    </w:rPr>
  </w:style>
  <w:style w:type="table" w:styleId="Grilledutableau">
    <w:name w:val="Table Grid"/>
    <w:basedOn w:val="TableauNormal"/>
    <w:rsid w:val="00773145"/>
    <w:pPr>
      <w:suppressAutoHyphens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brut">
    <w:name w:val="Plain Text"/>
    <w:basedOn w:val="Normal"/>
    <w:link w:val="TextebrutCar"/>
    <w:rsid w:val="00AD14CD"/>
    <w:pPr>
      <w:suppressAutoHyphens w:val="0"/>
    </w:pPr>
    <w:rPr>
      <w:rFonts w:ascii="Courier New" w:hAnsi="Courier New" w:cs="Courier New"/>
      <w:sz w:val="20"/>
      <w:szCs w:val="20"/>
      <w:lang w:eastAsia="fr-FR"/>
    </w:rPr>
  </w:style>
  <w:style w:type="character" w:styleId="Lienhypertexte">
    <w:name w:val="Hyperlink"/>
    <w:uiPriority w:val="99"/>
    <w:rsid w:val="00AD14CD"/>
    <w:rPr>
      <w:color w:val="0000FF"/>
      <w:u w:val="single"/>
    </w:rPr>
  </w:style>
  <w:style w:type="paragraph" w:customStyle="1" w:styleId="corpsdutexte21">
    <w:name w:val="corps du texte 21"/>
    <w:basedOn w:val="Normal"/>
    <w:rsid w:val="002F6A9D"/>
    <w:pPr>
      <w:spacing w:line="480" w:lineRule="atLeast"/>
      <w:jc w:val="both"/>
    </w:pPr>
    <w:rPr>
      <w:rFonts w:ascii="Arial" w:hAnsi="Arial" w:cs="Arial"/>
      <w:bCs/>
    </w:rPr>
  </w:style>
  <w:style w:type="paragraph" w:customStyle="1" w:styleId="Style1">
    <w:name w:val="Style1"/>
    <w:basedOn w:val="Normal"/>
    <w:next w:val="StandardLTGliederung1"/>
    <w:rsid w:val="00F7301E"/>
    <w:pPr>
      <w:spacing w:line="480" w:lineRule="atLeast"/>
      <w:ind w:left="575" w:hanging="575"/>
    </w:pPr>
    <w:rPr>
      <w:rFonts w:ascii="Arial" w:hAnsi="Arial" w:cs="Arial"/>
    </w:rPr>
  </w:style>
  <w:style w:type="paragraph" w:customStyle="1" w:styleId="NormalArial">
    <w:name w:val="Normal + Arial"/>
    <w:basedOn w:val="Normal"/>
    <w:rsid w:val="00F7301E"/>
    <w:pPr>
      <w:spacing w:line="480" w:lineRule="atLeast"/>
      <w:ind w:left="575" w:hanging="575"/>
    </w:pPr>
    <w:rPr>
      <w:rFonts w:ascii="Arial" w:hAnsi="Arial" w:cs="Arial"/>
    </w:rPr>
  </w:style>
  <w:style w:type="paragraph" w:styleId="Paragraphedeliste">
    <w:name w:val="List Paragraph"/>
    <w:basedOn w:val="Normal"/>
    <w:uiPriority w:val="34"/>
    <w:qFormat/>
    <w:rsid w:val="00E4579D"/>
    <w:pPr>
      <w:ind w:left="708"/>
    </w:pPr>
  </w:style>
  <w:style w:type="paragraph" w:styleId="Corpsdetexte3">
    <w:name w:val="Body Text 3"/>
    <w:basedOn w:val="Normal"/>
    <w:link w:val="Corpsdetexte3Car"/>
    <w:rsid w:val="00DB3651"/>
    <w:pPr>
      <w:spacing w:after="120"/>
    </w:pPr>
    <w:rPr>
      <w:sz w:val="16"/>
      <w:szCs w:val="16"/>
    </w:rPr>
  </w:style>
  <w:style w:type="character" w:customStyle="1" w:styleId="Corpsdetexte3Car">
    <w:name w:val="Corps de texte 3 Car"/>
    <w:link w:val="Corpsdetexte3"/>
    <w:rsid w:val="00DB3651"/>
    <w:rPr>
      <w:sz w:val="16"/>
      <w:szCs w:val="16"/>
      <w:lang w:eastAsia="ar-SA"/>
    </w:rPr>
  </w:style>
  <w:style w:type="character" w:styleId="Lienhypertextesuivivisit">
    <w:name w:val="FollowedHyperlink"/>
    <w:uiPriority w:val="99"/>
    <w:unhideWhenUsed/>
    <w:rsid w:val="00C914E8"/>
    <w:rPr>
      <w:color w:val="800080"/>
      <w:u w:val="single"/>
    </w:rPr>
  </w:style>
  <w:style w:type="character" w:customStyle="1" w:styleId="A0">
    <w:name w:val="A0"/>
    <w:uiPriority w:val="99"/>
    <w:rsid w:val="00935DC6"/>
    <w:rPr>
      <w:color w:val="000000"/>
      <w:sz w:val="20"/>
      <w:szCs w:val="20"/>
    </w:rPr>
  </w:style>
  <w:style w:type="table" w:customStyle="1" w:styleId="Grilledutableau1">
    <w:name w:val="Grille du tableau1"/>
    <w:basedOn w:val="TableauNormal"/>
    <w:next w:val="Grilledutableau"/>
    <w:rsid w:val="00FE4C96"/>
    <w:pPr>
      <w:jc w:val="center"/>
    </w:pPr>
    <w:rPr>
      <w:rFonts w:ascii="Arial" w:hAnsi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tcMar>
        <w:top w:w="28" w:type="dxa"/>
        <w:left w:w="28" w:type="dxa"/>
        <w:bottom w:w="28" w:type="dxa"/>
        <w:right w:w="28" w:type="dxa"/>
      </w:tcMar>
      <w:vAlign w:val="center"/>
    </w:tcPr>
  </w:style>
  <w:style w:type="paragraph" w:styleId="NormalWeb">
    <w:name w:val="Normal (Web)"/>
    <w:basedOn w:val="Normal"/>
    <w:uiPriority w:val="99"/>
    <w:semiHidden/>
    <w:unhideWhenUsed/>
    <w:rsid w:val="00E42B75"/>
    <w:pPr>
      <w:suppressAutoHyphens w:val="0"/>
      <w:spacing w:before="100" w:beforeAutospacing="1" w:after="100" w:afterAutospacing="1"/>
    </w:pPr>
    <w:rPr>
      <w:rFonts w:eastAsiaTheme="minorEastAsia"/>
      <w:lang w:eastAsia="fr-FR"/>
    </w:rPr>
  </w:style>
  <w:style w:type="character" w:styleId="Accentuation">
    <w:name w:val="Emphasis"/>
    <w:basedOn w:val="Policepardfaut"/>
    <w:qFormat/>
    <w:rsid w:val="0070595D"/>
    <w:rPr>
      <w:i/>
      <w:iCs/>
    </w:rPr>
  </w:style>
  <w:style w:type="character" w:customStyle="1" w:styleId="apple-converted-space">
    <w:name w:val="apple-converted-space"/>
    <w:basedOn w:val="Policepardfaut"/>
    <w:rsid w:val="00DF75FA"/>
  </w:style>
  <w:style w:type="character" w:customStyle="1" w:styleId="titre51">
    <w:name w:val="titre_5"/>
    <w:basedOn w:val="Policepardfaut"/>
    <w:rsid w:val="002A02C2"/>
  </w:style>
  <w:style w:type="paragraph" w:styleId="Sansinterligne">
    <w:name w:val="No Spacing"/>
    <w:link w:val="SansinterligneCar"/>
    <w:uiPriority w:val="1"/>
    <w:qFormat/>
    <w:rsid w:val="00073074"/>
    <w:rPr>
      <w:rFonts w:asciiTheme="minorHAnsi" w:eastAsiaTheme="minorEastAsia" w:hAnsiTheme="minorHAnsi" w:cstheme="minorBidi"/>
      <w:sz w:val="22"/>
      <w:szCs w:val="22"/>
    </w:rPr>
  </w:style>
  <w:style w:type="character" w:customStyle="1" w:styleId="SansinterligneCar">
    <w:name w:val="Sans interligne Car"/>
    <w:basedOn w:val="Policepardfaut"/>
    <w:link w:val="Sansinterligne"/>
    <w:uiPriority w:val="1"/>
    <w:rsid w:val="00073074"/>
    <w:rPr>
      <w:rFonts w:asciiTheme="minorHAnsi" w:eastAsiaTheme="minorEastAsia" w:hAnsiTheme="minorHAnsi" w:cstheme="minorBidi"/>
      <w:sz w:val="22"/>
      <w:szCs w:val="22"/>
    </w:rPr>
  </w:style>
  <w:style w:type="character" w:customStyle="1" w:styleId="En-tteCar">
    <w:name w:val="En-tête Car"/>
    <w:basedOn w:val="Policepardfaut"/>
    <w:link w:val="En-tte"/>
    <w:uiPriority w:val="99"/>
    <w:rsid w:val="00553425"/>
    <w:rPr>
      <w:sz w:val="24"/>
      <w:szCs w:val="24"/>
      <w:lang w:eastAsia="ar-SA"/>
    </w:rPr>
  </w:style>
  <w:style w:type="character" w:styleId="Textedelespacerserv">
    <w:name w:val="Placeholder Text"/>
    <w:basedOn w:val="Policepardfaut"/>
    <w:uiPriority w:val="99"/>
    <w:semiHidden/>
    <w:rsid w:val="00AA5CBD"/>
    <w:rPr>
      <w:color w:val="808080"/>
    </w:rPr>
  </w:style>
  <w:style w:type="character" w:styleId="lev">
    <w:name w:val="Strong"/>
    <w:basedOn w:val="Policepardfaut"/>
    <w:qFormat/>
    <w:rsid w:val="002D6989"/>
    <w:rPr>
      <w:b/>
      <w:bCs/>
    </w:rPr>
  </w:style>
  <w:style w:type="numbering" w:customStyle="1" w:styleId="Aucuneliste1">
    <w:name w:val="Aucune liste1"/>
    <w:next w:val="Aucuneliste"/>
    <w:uiPriority w:val="99"/>
    <w:semiHidden/>
    <w:unhideWhenUsed/>
    <w:rsid w:val="00B455E8"/>
  </w:style>
  <w:style w:type="table" w:customStyle="1" w:styleId="Grilledutableau2">
    <w:name w:val="Grille du tableau2"/>
    <w:basedOn w:val="TableauNormal"/>
    <w:next w:val="Grilledutableau"/>
    <w:uiPriority w:val="59"/>
    <w:rsid w:val="00B455E8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ieddepageCar">
    <w:name w:val="Pied de page Car"/>
    <w:basedOn w:val="Policepardfaut"/>
    <w:link w:val="Pieddepage"/>
    <w:uiPriority w:val="99"/>
    <w:rsid w:val="00B455E8"/>
    <w:rPr>
      <w:sz w:val="24"/>
      <w:szCs w:val="24"/>
      <w:lang w:eastAsia="ar-SA"/>
    </w:rPr>
  </w:style>
  <w:style w:type="paragraph" w:customStyle="1" w:styleId="ModEvenPage">
    <w:name w:val="Mod (Even Page)"/>
    <w:rsid w:val="00ED7162"/>
    <w:pPr>
      <w:tabs>
        <w:tab w:val="center" w:pos="4320"/>
        <w:tab w:val="right" w:pos="8640"/>
      </w:tabs>
      <w:spacing w:after="200" w:line="276" w:lineRule="auto"/>
    </w:pPr>
    <w:rPr>
      <w:rFonts w:asciiTheme="minorHAnsi" w:eastAsiaTheme="minorEastAsia" w:hAnsiTheme="minorHAnsi" w:cstheme="minorBidi"/>
      <w:sz w:val="22"/>
      <w:szCs w:val="22"/>
    </w:rPr>
  </w:style>
  <w:style w:type="numbering" w:customStyle="1" w:styleId="Aucuneliste2">
    <w:name w:val="Aucune liste2"/>
    <w:next w:val="Aucuneliste"/>
    <w:uiPriority w:val="99"/>
    <w:semiHidden/>
    <w:unhideWhenUsed/>
    <w:rsid w:val="006F585B"/>
  </w:style>
  <w:style w:type="character" w:customStyle="1" w:styleId="TextedebullesCar">
    <w:name w:val="Texte de bulles Car"/>
    <w:link w:val="Textedebulles"/>
    <w:uiPriority w:val="99"/>
    <w:rsid w:val="006F585B"/>
    <w:rPr>
      <w:rFonts w:ascii="Tahoma" w:hAnsi="Tahoma" w:cs="Tahoma"/>
      <w:sz w:val="16"/>
      <w:szCs w:val="16"/>
      <w:lang w:eastAsia="ar-SA"/>
    </w:rPr>
  </w:style>
  <w:style w:type="numbering" w:customStyle="1" w:styleId="Aucuneliste11">
    <w:name w:val="Aucune liste11"/>
    <w:next w:val="Aucuneliste"/>
    <w:uiPriority w:val="99"/>
    <w:semiHidden/>
    <w:unhideWhenUsed/>
    <w:rsid w:val="006F585B"/>
  </w:style>
  <w:style w:type="table" w:customStyle="1" w:styleId="Grilledutableau3">
    <w:name w:val="Grille du tableau3"/>
    <w:basedOn w:val="TableauNormal"/>
    <w:next w:val="Grilledutableau"/>
    <w:uiPriority w:val="59"/>
    <w:rsid w:val="006F585B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uiPriority w:val="2"/>
    <w:semiHidden/>
    <w:unhideWhenUsed/>
    <w:qFormat/>
    <w:rsid w:val="00785510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785510"/>
    <w:pPr>
      <w:widowControl w:val="0"/>
      <w:suppressAutoHyphens w:val="0"/>
      <w:autoSpaceDE w:val="0"/>
      <w:autoSpaceDN w:val="0"/>
    </w:pPr>
    <w:rPr>
      <w:rFonts w:ascii="Arial" w:eastAsia="Arial" w:hAnsi="Arial" w:cs="Arial"/>
      <w:sz w:val="22"/>
      <w:szCs w:val="22"/>
      <w:lang w:eastAsia="fr-FR" w:bidi="fr-FR"/>
    </w:rPr>
  </w:style>
  <w:style w:type="numbering" w:customStyle="1" w:styleId="Aucuneliste3">
    <w:name w:val="Aucune liste3"/>
    <w:next w:val="Aucuneliste"/>
    <w:uiPriority w:val="99"/>
    <w:semiHidden/>
    <w:unhideWhenUsed/>
    <w:rsid w:val="000E36AE"/>
  </w:style>
  <w:style w:type="numbering" w:customStyle="1" w:styleId="Aucuneliste12">
    <w:name w:val="Aucune liste12"/>
    <w:next w:val="Aucuneliste"/>
    <w:uiPriority w:val="99"/>
    <w:semiHidden/>
    <w:unhideWhenUsed/>
    <w:rsid w:val="000E36AE"/>
  </w:style>
  <w:style w:type="table" w:customStyle="1" w:styleId="Grilledutableau4">
    <w:name w:val="Grille du tableau4"/>
    <w:basedOn w:val="TableauNormal"/>
    <w:next w:val="Grilledutableau"/>
    <w:uiPriority w:val="59"/>
    <w:rsid w:val="000E36AE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0">
    <w:name w:val="Default"/>
    <w:rsid w:val="004408B8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numbering" w:customStyle="1" w:styleId="Aucuneliste4">
    <w:name w:val="Aucune liste4"/>
    <w:next w:val="Aucuneliste"/>
    <w:uiPriority w:val="99"/>
    <w:semiHidden/>
    <w:unhideWhenUsed/>
    <w:rsid w:val="008843E0"/>
  </w:style>
  <w:style w:type="numbering" w:customStyle="1" w:styleId="Aucuneliste13">
    <w:name w:val="Aucune liste13"/>
    <w:next w:val="Aucuneliste"/>
    <w:uiPriority w:val="99"/>
    <w:semiHidden/>
    <w:unhideWhenUsed/>
    <w:rsid w:val="008843E0"/>
  </w:style>
  <w:style w:type="table" w:customStyle="1" w:styleId="Grilledutableau5">
    <w:name w:val="Grille du tableau5"/>
    <w:basedOn w:val="TableauNormal"/>
    <w:next w:val="Grilledutableau"/>
    <w:uiPriority w:val="59"/>
    <w:rsid w:val="008843E0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re1Car">
    <w:name w:val="Titre 1 Car"/>
    <w:link w:val="Titre1"/>
    <w:rsid w:val="008843E0"/>
    <w:rPr>
      <w:rFonts w:ascii="Arial" w:hAnsi="Arial" w:cs="Arial"/>
      <w:b/>
      <w:bCs/>
      <w:sz w:val="24"/>
      <w:szCs w:val="24"/>
      <w:u w:val="single"/>
      <w:lang w:eastAsia="ar-SA"/>
    </w:rPr>
  </w:style>
  <w:style w:type="character" w:customStyle="1" w:styleId="Titre2Car">
    <w:name w:val="Titre 2 Car"/>
    <w:link w:val="Titre2"/>
    <w:rsid w:val="008843E0"/>
    <w:rPr>
      <w:rFonts w:ascii="Arial" w:hAnsi="Arial" w:cs="Arial"/>
      <w:sz w:val="24"/>
      <w:szCs w:val="24"/>
      <w:u w:val="single"/>
      <w:lang w:eastAsia="ar-SA"/>
    </w:rPr>
  </w:style>
  <w:style w:type="character" w:customStyle="1" w:styleId="Titre3Car">
    <w:name w:val="Titre 3 Car"/>
    <w:link w:val="Titre3"/>
    <w:rsid w:val="008843E0"/>
    <w:rPr>
      <w:b/>
      <w:bCs/>
      <w:kern w:val="1"/>
      <w:lang w:val="en-US" w:eastAsia="ar-SA"/>
    </w:rPr>
  </w:style>
  <w:style w:type="character" w:customStyle="1" w:styleId="Titre4Car">
    <w:name w:val="Titre 4 Car"/>
    <w:link w:val="Titre4"/>
    <w:rsid w:val="008843E0"/>
    <w:rPr>
      <w:rFonts w:ascii="Arial" w:eastAsia="MS Mincho" w:hAnsi="Arial" w:cs="Tahoma"/>
      <w:b/>
      <w:bCs/>
      <w:i/>
      <w:iCs/>
      <w:sz w:val="24"/>
      <w:szCs w:val="24"/>
      <w:lang w:eastAsia="ar-SA"/>
    </w:rPr>
  </w:style>
  <w:style w:type="character" w:customStyle="1" w:styleId="Titre5Car">
    <w:name w:val="Titre 5 Car"/>
    <w:link w:val="Titre5"/>
    <w:rsid w:val="008843E0"/>
    <w:rPr>
      <w:rFonts w:ascii="Arial" w:eastAsia="MS Mincho" w:hAnsi="Arial" w:cs="Tahoma"/>
      <w:b/>
      <w:bCs/>
      <w:sz w:val="24"/>
      <w:szCs w:val="24"/>
      <w:lang w:eastAsia="ar-SA"/>
    </w:rPr>
  </w:style>
  <w:style w:type="character" w:customStyle="1" w:styleId="Titre6Car">
    <w:name w:val="Titre 6 Car"/>
    <w:link w:val="Titre6"/>
    <w:rsid w:val="008843E0"/>
    <w:rPr>
      <w:rFonts w:ascii="Arial" w:eastAsia="MS Mincho" w:hAnsi="Arial" w:cs="Tahoma"/>
      <w:b/>
      <w:bCs/>
      <w:sz w:val="21"/>
      <w:szCs w:val="21"/>
      <w:lang w:eastAsia="ar-SA"/>
    </w:rPr>
  </w:style>
  <w:style w:type="character" w:customStyle="1" w:styleId="Titre7Car">
    <w:name w:val="Titre 7 Car"/>
    <w:link w:val="Titre7"/>
    <w:rsid w:val="008843E0"/>
    <w:rPr>
      <w:rFonts w:ascii="Arial" w:eastAsia="MS Mincho" w:hAnsi="Arial" w:cs="Tahoma"/>
      <w:b/>
      <w:bCs/>
      <w:sz w:val="21"/>
      <w:szCs w:val="21"/>
      <w:lang w:eastAsia="ar-SA"/>
    </w:rPr>
  </w:style>
  <w:style w:type="character" w:customStyle="1" w:styleId="Titre8Car">
    <w:name w:val="Titre 8 Car"/>
    <w:link w:val="Titre8"/>
    <w:rsid w:val="008843E0"/>
    <w:rPr>
      <w:rFonts w:ascii="Arial" w:eastAsia="MS Mincho" w:hAnsi="Arial" w:cs="Tahoma"/>
      <w:b/>
      <w:bCs/>
      <w:sz w:val="21"/>
      <w:szCs w:val="21"/>
      <w:lang w:eastAsia="ar-SA"/>
    </w:rPr>
  </w:style>
  <w:style w:type="numbering" w:customStyle="1" w:styleId="Aucuneliste21">
    <w:name w:val="Aucune liste21"/>
    <w:next w:val="Aucuneliste"/>
    <w:uiPriority w:val="99"/>
    <w:semiHidden/>
    <w:unhideWhenUsed/>
    <w:rsid w:val="008843E0"/>
  </w:style>
  <w:style w:type="character" w:customStyle="1" w:styleId="TitreCar">
    <w:name w:val="Titre Car"/>
    <w:link w:val="Titre"/>
    <w:uiPriority w:val="10"/>
    <w:rsid w:val="008843E0"/>
    <w:rPr>
      <w:rFonts w:ascii="Arial" w:eastAsia="MS Mincho" w:hAnsi="Arial" w:cs="Tahoma"/>
      <w:sz w:val="28"/>
      <w:szCs w:val="28"/>
      <w:lang w:eastAsia="ar-SA"/>
    </w:rPr>
  </w:style>
  <w:style w:type="character" w:customStyle="1" w:styleId="CorpsdetexteCar">
    <w:name w:val="Corps de texte Car"/>
    <w:link w:val="Corpsdetexte"/>
    <w:rsid w:val="008843E0"/>
    <w:rPr>
      <w:rFonts w:ascii="Arial" w:hAnsi="Arial" w:cs="Arial"/>
      <w:b/>
      <w:bCs/>
      <w:i/>
      <w:iCs/>
      <w:sz w:val="24"/>
      <w:szCs w:val="24"/>
      <w:u w:val="single"/>
      <w:lang w:eastAsia="ar-SA"/>
    </w:rPr>
  </w:style>
  <w:style w:type="character" w:customStyle="1" w:styleId="Sous-titreCar">
    <w:name w:val="Sous-titre Car"/>
    <w:link w:val="Sous-titre"/>
    <w:uiPriority w:val="11"/>
    <w:rsid w:val="008843E0"/>
    <w:rPr>
      <w:rFonts w:ascii="Arial" w:eastAsia="MS Mincho" w:hAnsi="Arial" w:cs="Tahoma"/>
      <w:i/>
      <w:iCs/>
      <w:sz w:val="28"/>
      <w:szCs w:val="28"/>
      <w:lang w:eastAsia="ar-SA"/>
    </w:rPr>
  </w:style>
  <w:style w:type="character" w:customStyle="1" w:styleId="RetraitcorpsdetexteCar">
    <w:name w:val="Retrait corps de texte Car"/>
    <w:link w:val="Retraitcorpsdetexte"/>
    <w:rsid w:val="008843E0"/>
    <w:rPr>
      <w:rFonts w:ascii="Arial" w:hAnsi="Arial" w:cs="Arial"/>
      <w:sz w:val="24"/>
      <w:szCs w:val="24"/>
      <w:lang w:eastAsia="ar-SA"/>
    </w:rPr>
  </w:style>
  <w:style w:type="character" w:customStyle="1" w:styleId="NotedebasdepageCar">
    <w:name w:val="Note de bas de page Car"/>
    <w:link w:val="Notedebasdepage"/>
    <w:rsid w:val="008843E0"/>
    <w:rPr>
      <w:lang w:eastAsia="ar-SA"/>
    </w:rPr>
  </w:style>
  <w:style w:type="table" w:customStyle="1" w:styleId="Grilledutableau11">
    <w:name w:val="Grille du tableau11"/>
    <w:basedOn w:val="TableauNormal"/>
    <w:next w:val="Grilledutableau"/>
    <w:rsid w:val="008843E0"/>
    <w:pPr>
      <w:suppressAutoHyphens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extebrutCar">
    <w:name w:val="Texte brut Car"/>
    <w:link w:val="Textebrut"/>
    <w:rsid w:val="008843E0"/>
    <w:rPr>
      <w:rFonts w:ascii="Courier New" w:hAnsi="Courier New" w:cs="Courier New"/>
    </w:rPr>
  </w:style>
  <w:style w:type="table" w:customStyle="1" w:styleId="Grilledutableau111">
    <w:name w:val="Grille du tableau111"/>
    <w:basedOn w:val="TableauNormal"/>
    <w:next w:val="Grilledutableau"/>
    <w:rsid w:val="008843E0"/>
    <w:pPr>
      <w:jc w:val="center"/>
    </w:pPr>
    <w:rPr>
      <w:rFonts w:ascii="Arial" w:hAnsi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tcMar>
        <w:top w:w="28" w:type="dxa"/>
        <w:left w:w="28" w:type="dxa"/>
        <w:bottom w:w="28" w:type="dxa"/>
        <w:right w:w="28" w:type="dxa"/>
      </w:tcMar>
      <w:vAlign w:val="center"/>
    </w:tcPr>
  </w:style>
  <w:style w:type="numbering" w:customStyle="1" w:styleId="Aucuneliste111">
    <w:name w:val="Aucune liste111"/>
    <w:next w:val="Aucuneliste"/>
    <w:uiPriority w:val="99"/>
    <w:semiHidden/>
    <w:unhideWhenUsed/>
    <w:rsid w:val="008843E0"/>
  </w:style>
  <w:style w:type="table" w:customStyle="1" w:styleId="Grilledutableau21">
    <w:name w:val="Grille du tableau21"/>
    <w:basedOn w:val="TableauNormal"/>
    <w:next w:val="Grilledutableau"/>
    <w:uiPriority w:val="59"/>
    <w:rsid w:val="008843E0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Aucuneliste211">
    <w:name w:val="Aucune liste211"/>
    <w:next w:val="Aucuneliste"/>
    <w:uiPriority w:val="99"/>
    <w:semiHidden/>
    <w:unhideWhenUsed/>
    <w:rsid w:val="008843E0"/>
  </w:style>
  <w:style w:type="numbering" w:customStyle="1" w:styleId="Aucuneliste1111">
    <w:name w:val="Aucune liste1111"/>
    <w:next w:val="Aucuneliste"/>
    <w:uiPriority w:val="99"/>
    <w:semiHidden/>
    <w:unhideWhenUsed/>
    <w:rsid w:val="008843E0"/>
  </w:style>
  <w:style w:type="table" w:customStyle="1" w:styleId="TableNormal1">
    <w:name w:val="Table Normal1"/>
    <w:uiPriority w:val="2"/>
    <w:semiHidden/>
    <w:unhideWhenUsed/>
    <w:qFormat/>
    <w:rsid w:val="008843E0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Aucuneliste31">
    <w:name w:val="Aucune liste31"/>
    <w:next w:val="Aucuneliste"/>
    <w:uiPriority w:val="99"/>
    <w:semiHidden/>
    <w:unhideWhenUsed/>
    <w:rsid w:val="008843E0"/>
  </w:style>
  <w:style w:type="numbering" w:customStyle="1" w:styleId="Aucuneliste121">
    <w:name w:val="Aucune liste121"/>
    <w:next w:val="Aucuneliste"/>
    <w:uiPriority w:val="99"/>
    <w:semiHidden/>
    <w:unhideWhenUsed/>
    <w:rsid w:val="008843E0"/>
  </w:style>
  <w:style w:type="numbering" w:customStyle="1" w:styleId="Aucuneliste5">
    <w:name w:val="Aucune liste5"/>
    <w:next w:val="Aucuneliste"/>
    <w:uiPriority w:val="99"/>
    <w:semiHidden/>
    <w:unhideWhenUsed/>
    <w:rsid w:val="008843E0"/>
  </w:style>
  <w:style w:type="numbering" w:customStyle="1" w:styleId="Aucuneliste14">
    <w:name w:val="Aucune liste14"/>
    <w:next w:val="Aucuneliste"/>
    <w:uiPriority w:val="99"/>
    <w:semiHidden/>
    <w:unhideWhenUsed/>
    <w:rsid w:val="008843E0"/>
  </w:style>
  <w:style w:type="table" w:customStyle="1" w:styleId="Grilledutableau6">
    <w:name w:val="Grille du tableau6"/>
    <w:basedOn w:val="TableauNormal"/>
    <w:next w:val="Grilledutableau"/>
    <w:uiPriority w:val="59"/>
    <w:rsid w:val="008843E0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Aucuneliste22">
    <w:name w:val="Aucune liste22"/>
    <w:next w:val="Aucuneliste"/>
    <w:uiPriority w:val="99"/>
    <w:semiHidden/>
    <w:unhideWhenUsed/>
    <w:rsid w:val="008843E0"/>
  </w:style>
  <w:style w:type="table" w:customStyle="1" w:styleId="Grilledutableau12">
    <w:name w:val="Grille du tableau12"/>
    <w:basedOn w:val="TableauNormal"/>
    <w:next w:val="Grilledutableau"/>
    <w:rsid w:val="008843E0"/>
    <w:pPr>
      <w:suppressAutoHyphens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lledutableau112">
    <w:name w:val="Grille du tableau112"/>
    <w:basedOn w:val="TableauNormal"/>
    <w:next w:val="Grilledutableau"/>
    <w:rsid w:val="008843E0"/>
    <w:pPr>
      <w:jc w:val="center"/>
    </w:pPr>
    <w:rPr>
      <w:rFonts w:ascii="Arial" w:hAnsi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tcMar>
        <w:top w:w="28" w:type="dxa"/>
        <w:left w:w="28" w:type="dxa"/>
        <w:bottom w:w="28" w:type="dxa"/>
        <w:right w:w="28" w:type="dxa"/>
      </w:tcMar>
      <w:vAlign w:val="center"/>
    </w:tcPr>
  </w:style>
  <w:style w:type="numbering" w:customStyle="1" w:styleId="Aucuneliste112">
    <w:name w:val="Aucune liste112"/>
    <w:next w:val="Aucuneliste"/>
    <w:uiPriority w:val="99"/>
    <w:semiHidden/>
    <w:unhideWhenUsed/>
    <w:rsid w:val="008843E0"/>
  </w:style>
  <w:style w:type="table" w:customStyle="1" w:styleId="Grilledutableau22">
    <w:name w:val="Grille du tableau22"/>
    <w:basedOn w:val="TableauNormal"/>
    <w:next w:val="Grilledutableau"/>
    <w:uiPriority w:val="59"/>
    <w:rsid w:val="008843E0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Aucuneliste212">
    <w:name w:val="Aucune liste212"/>
    <w:next w:val="Aucuneliste"/>
    <w:uiPriority w:val="99"/>
    <w:semiHidden/>
    <w:unhideWhenUsed/>
    <w:rsid w:val="008843E0"/>
  </w:style>
  <w:style w:type="numbering" w:customStyle="1" w:styleId="Aucuneliste1112">
    <w:name w:val="Aucune liste1112"/>
    <w:next w:val="Aucuneliste"/>
    <w:uiPriority w:val="99"/>
    <w:semiHidden/>
    <w:unhideWhenUsed/>
    <w:rsid w:val="008843E0"/>
  </w:style>
  <w:style w:type="table" w:customStyle="1" w:styleId="TableNormal2">
    <w:name w:val="Table Normal2"/>
    <w:uiPriority w:val="2"/>
    <w:semiHidden/>
    <w:unhideWhenUsed/>
    <w:qFormat/>
    <w:rsid w:val="008843E0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Aucuneliste32">
    <w:name w:val="Aucune liste32"/>
    <w:next w:val="Aucuneliste"/>
    <w:uiPriority w:val="99"/>
    <w:semiHidden/>
    <w:unhideWhenUsed/>
    <w:rsid w:val="008843E0"/>
  </w:style>
  <w:style w:type="numbering" w:customStyle="1" w:styleId="Aucuneliste122">
    <w:name w:val="Aucune liste122"/>
    <w:next w:val="Aucuneliste"/>
    <w:uiPriority w:val="99"/>
    <w:semiHidden/>
    <w:unhideWhenUsed/>
    <w:rsid w:val="008843E0"/>
  </w:style>
  <w:style w:type="numbering" w:customStyle="1" w:styleId="Aucuneliste6">
    <w:name w:val="Aucune liste6"/>
    <w:next w:val="Aucuneliste"/>
    <w:uiPriority w:val="99"/>
    <w:semiHidden/>
    <w:unhideWhenUsed/>
    <w:rsid w:val="008843E0"/>
  </w:style>
  <w:style w:type="numbering" w:customStyle="1" w:styleId="Aucuneliste15">
    <w:name w:val="Aucune liste15"/>
    <w:next w:val="Aucuneliste"/>
    <w:uiPriority w:val="99"/>
    <w:semiHidden/>
    <w:unhideWhenUsed/>
    <w:rsid w:val="008843E0"/>
  </w:style>
  <w:style w:type="table" w:customStyle="1" w:styleId="Grilledutableau7">
    <w:name w:val="Grille du tableau7"/>
    <w:basedOn w:val="TableauNormal"/>
    <w:next w:val="Grilledutableau"/>
    <w:uiPriority w:val="59"/>
    <w:rsid w:val="008843E0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Aucuneliste23">
    <w:name w:val="Aucune liste23"/>
    <w:next w:val="Aucuneliste"/>
    <w:uiPriority w:val="99"/>
    <w:semiHidden/>
    <w:unhideWhenUsed/>
    <w:rsid w:val="008843E0"/>
  </w:style>
  <w:style w:type="table" w:customStyle="1" w:styleId="Grilledutableau13">
    <w:name w:val="Grille du tableau13"/>
    <w:basedOn w:val="TableauNormal"/>
    <w:next w:val="Grilledutableau"/>
    <w:rsid w:val="008843E0"/>
    <w:pPr>
      <w:suppressAutoHyphens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lledutableau113">
    <w:name w:val="Grille du tableau113"/>
    <w:basedOn w:val="TableauNormal"/>
    <w:next w:val="Grilledutableau"/>
    <w:rsid w:val="008843E0"/>
    <w:pPr>
      <w:jc w:val="center"/>
    </w:pPr>
    <w:rPr>
      <w:rFonts w:ascii="Arial" w:hAnsi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tcMar>
        <w:top w:w="28" w:type="dxa"/>
        <w:left w:w="28" w:type="dxa"/>
        <w:bottom w:w="28" w:type="dxa"/>
        <w:right w:w="28" w:type="dxa"/>
      </w:tcMar>
      <w:vAlign w:val="center"/>
    </w:tcPr>
  </w:style>
  <w:style w:type="numbering" w:customStyle="1" w:styleId="Aucuneliste113">
    <w:name w:val="Aucune liste113"/>
    <w:next w:val="Aucuneliste"/>
    <w:uiPriority w:val="99"/>
    <w:semiHidden/>
    <w:unhideWhenUsed/>
    <w:rsid w:val="008843E0"/>
  </w:style>
  <w:style w:type="table" w:customStyle="1" w:styleId="Grilledutableau23">
    <w:name w:val="Grille du tableau23"/>
    <w:basedOn w:val="TableauNormal"/>
    <w:next w:val="Grilledutableau"/>
    <w:uiPriority w:val="59"/>
    <w:rsid w:val="008843E0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Aucuneliste213">
    <w:name w:val="Aucune liste213"/>
    <w:next w:val="Aucuneliste"/>
    <w:uiPriority w:val="99"/>
    <w:semiHidden/>
    <w:unhideWhenUsed/>
    <w:rsid w:val="008843E0"/>
  </w:style>
  <w:style w:type="numbering" w:customStyle="1" w:styleId="Aucuneliste1113">
    <w:name w:val="Aucune liste1113"/>
    <w:next w:val="Aucuneliste"/>
    <w:uiPriority w:val="99"/>
    <w:semiHidden/>
    <w:unhideWhenUsed/>
    <w:rsid w:val="008843E0"/>
  </w:style>
  <w:style w:type="table" w:customStyle="1" w:styleId="TableNormal3">
    <w:name w:val="Table Normal3"/>
    <w:uiPriority w:val="2"/>
    <w:semiHidden/>
    <w:unhideWhenUsed/>
    <w:qFormat/>
    <w:rsid w:val="008843E0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Aucuneliste33">
    <w:name w:val="Aucune liste33"/>
    <w:next w:val="Aucuneliste"/>
    <w:uiPriority w:val="99"/>
    <w:semiHidden/>
    <w:unhideWhenUsed/>
    <w:rsid w:val="008843E0"/>
  </w:style>
  <w:style w:type="numbering" w:customStyle="1" w:styleId="Aucuneliste123">
    <w:name w:val="Aucune liste123"/>
    <w:next w:val="Aucuneliste"/>
    <w:uiPriority w:val="99"/>
    <w:semiHidden/>
    <w:unhideWhenUsed/>
    <w:rsid w:val="008843E0"/>
  </w:style>
  <w:style w:type="numbering" w:customStyle="1" w:styleId="Aucuneliste7">
    <w:name w:val="Aucune liste7"/>
    <w:next w:val="Aucuneliste"/>
    <w:uiPriority w:val="99"/>
    <w:semiHidden/>
    <w:unhideWhenUsed/>
    <w:rsid w:val="001A0DBC"/>
  </w:style>
  <w:style w:type="numbering" w:customStyle="1" w:styleId="Aucuneliste16">
    <w:name w:val="Aucune liste16"/>
    <w:next w:val="Aucuneliste"/>
    <w:uiPriority w:val="99"/>
    <w:semiHidden/>
    <w:unhideWhenUsed/>
    <w:rsid w:val="001A0DBC"/>
  </w:style>
  <w:style w:type="table" w:customStyle="1" w:styleId="Grilledutableau8">
    <w:name w:val="Grille du tableau8"/>
    <w:basedOn w:val="TableauNormal"/>
    <w:next w:val="Grilledutableau"/>
    <w:uiPriority w:val="59"/>
    <w:rsid w:val="001A0DBC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Aucuneliste24">
    <w:name w:val="Aucune liste24"/>
    <w:next w:val="Aucuneliste"/>
    <w:uiPriority w:val="99"/>
    <w:semiHidden/>
    <w:unhideWhenUsed/>
    <w:rsid w:val="001A0DBC"/>
  </w:style>
  <w:style w:type="table" w:customStyle="1" w:styleId="Grilledutableau14">
    <w:name w:val="Grille du tableau14"/>
    <w:basedOn w:val="TableauNormal"/>
    <w:next w:val="Grilledutableau"/>
    <w:rsid w:val="001A0DBC"/>
    <w:pPr>
      <w:suppressAutoHyphens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lledutableau114">
    <w:name w:val="Grille du tableau114"/>
    <w:basedOn w:val="TableauNormal"/>
    <w:next w:val="Grilledutableau"/>
    <w:rsid w:val="001A0DBC"/>
    <w:pPr>
      <w:jc w:val="center"/>
    </w:pPr>
    <w:rPr>
      <w:rFonts w:ascii="Arial" w:hAnsi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tcMar>
        <w:top w:w="28" w:type="dxa"/>
        <w:left w:w="28" w:type="dxa"/>
        <w:bottom w:w="28" w:type="dxa"/>
        <w:right w:w="28" w:type="dxa"/>
      </w:tcMar>
      <w:vAlign w:val="center"/>
    </w:tcPr>
  </w:style>
  <w:style w:type="numbering" w:customStyle="1" w:styleId="Aucuneliste114">
    <w:name w:val="Aucune liste114"/>
    <w:next w:val="Aucuneliste"/>
    <w:uiPriority w:val="99"/>
    <w:semiHidden/>
    <w:unhideWhenUsed/>
    <w:rsid w:val="001A0DBC"/>
  </w:style>
  <w:style w:type="table" w:customStyle="1" w:styleId="Grilledutableau24">
    <w:name w:val="Grille du tableau24"/>
    <w:basedOn w:val="TableauNormal"/>
    <w:next w:val="Grilledutableau"/>
    <w:uiPriority w:val="59"/>
    <w:rsid w:val="001A0DBC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Aucuneliste214">
    <w:name w:val="Aucune liste214"/>
    <w:next w:val="Aucuneliste"/>
    <w:uiPriority w:val="99"/>
    <w:semiHidden/>
    <w:unhideWhenUsed/>
    <w:rsid w:val="001A0DBC"/>
  </w:style>
  <w:style w:type="numbering" w:customStyle="1" w:styleId="Aucuneliste1114">
    <w:name w:val="Aucune liste1114"/>
    <w:next w:val="Aucuneliste"/>
    <w:uiPriority w:val="99"/>
    <w:semiHidden/>
    <w:unhideWhenUsed/>
    <w:rsid w:val="001A0DBC"/>
  </w:style>
  <w:style w:type="table" w:customStyle="1" w:styleId="TableNormal4">
    <w:name w:val="Table Normal4"/>
    <w:uiPriority w:val="2"/>
    <w:semiHidden/>
    <w:unhideWhenUsed/>
    <w:qFormat/>
    <w:rsid w:val="001A0DBC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Aucuneliste34">
    <w:name w:val="Aucune liste34"/>
    <w:next w:val="Aucuneliste"/>
    <w:uiPriority w:val="99"/>
    <w:semiHidden/>
    <w:unhideWhenUsed/>
    <w:rsid w:val="001A0DBC"/>
  </w:style>
  <w:style w:type="numbering" w:customStyle="1" w:styleId="Aucuneliste124">
    <w:name w:val="Aucune liste124"/>
    <w:next w:val="Aucuneliste"/>
    <w:uiPriority w:val="99"/>
    <w:semiHidden/>
    <w:unhideWhenUsed/>
    <w:rsid w:val="001A0DBC"/>
  </w:style>
  <w:style w:type="numbering" w:customStyle="1" w:styleId="Aucuneliste8">
    <w:name w:val="Aucune liste8"/>
    <w:next w:val="Aucuneliste"/>
    <w:uiPriority w:val="99"/>
    <w:semiHidden/>
    <w:unhideWhenUsed/>
    <w:rsid w:val="00AD0056"/>
  </w:style>
  <w:style w:type="numbering" w:customStyle="1" w:styleId="Aucuneliste17">
    <w:name w:val="Aucune liste17"/>
    <w:next w:val="Aucuneliste"/>
    <w:uiPriority w:val="99"/>
    <w:semiHidden/>
    <w:unhideWhenUsed/>
    <w:rsid w:val="00AD0056"/>
  </w:style>
  <w:style w:type="table" w:customStyle="1" w:styleId="Grilledutableau9">
    <w:name w:val="Grille du tableau9"/>
    <w:basedOn w:val="TableauNormal"/>
    <w:next w:val="Grilledutableau"/>
    <w:uiPriority w:val="59"/>
    <w:rsid w:val="00AD0056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Aucuneliste25">
    <w:name w:val="Aucune liste25"/>
    <w:next w:val="Aucuneliste"/>
    <w:uiPriority w:val="99"/>
    <w:semiHidden/>
    <w:unhideWhenUsed/>
    <w:rsid w:val="00AD0056"/>
  </w:style>
  <w:style w:type="table" w:customStyle="1" w:styleId="Grilledutableau15">
    <w:name w:val="Grille du tableau15"/>
    <w:basedOn w:val="TableauNormal"/>
    <w:next w:val="Grilledutableau"/>
    <w:rsid w:val="00AD0056"/>
    <w:pPr>
      <w:suppressAutoHyphens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lledutableau115">
    <w:name w:val="Grille du tableau115"/>
    <w:basedOn w:val="TableauNormal"/>
    <w:next w:val="Grilledutableau"/>
    <w:rsid w:val="00AD0056"/>
    <w:pPr>
      <w:jc w:val="center"/>
    </w:pPr>
    <w:rPr>
      <w:rFonts w:ascii="Arial" w:hAnsi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tcMar>
        <w:top w:w="28" w:type="dxa"/>
        <w:left w:w="28" w:type="dxa"/>
        <w:bottom w:w="28" w:type="dxa"/>
        <w:right w:w="28" w:type="dxa"/>
      </w:tcMar>
      <w:vAlign w:val="center"/>
    </w:tcPr>
  </w:style>
  <w:style w:type="numbering" w:customStyle="1" w:styleId="Aucuneliste115">
    <w:name w:val="Aucune liste115"/>
    <w:next w:val="Aucuneliste"/>
    <w:uiPriority w:val="99"/>
    <w:semiHidden/>
    <w:unhideWhenUsed/>
    <w:rsid w:val="00AD0056"/>
  </w:style>
  <w:style w:type="table" w:customStyle="1" w:styleId="Grilledutableau25">
    <w:name w:val="Grille du tableau25"/>
    <w:basedOn w:val="TableauNormal"/>
    <w:next w:val="Grilledutableau"/>
    <w:uiPriority w:val="59"/>
    <w:rsid w:val="00AD0056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Aucuneliste215">
    <w:name w:val="Aucune liste215"/>
    <w:next w:val="Aucuneliste"/>
    <w:uiPriority w:val="99"/>
    <w:semiHidden/>
    <w:unhideWhenUsed/>
    <w:rsid w:val="00AD0056"/>
  </w:style>
  <w:style w:type="numbering" w:customStyle="1" w:styleId="Aucuneliste1115">
    <w:name w:val="Aucune liste1115"/>
    <w:next w:val="Aucuneliste"/>
    <w:uiPriority w:val="99"/>
    <w:semiHidden/>
    <w:unhideWhenUsed/>
    <w:rsid w:val="00AD0056"/>
  </w:style>
  <w:style w:type="table" w:customStyle="1" w:styleId="TableNormal5">
    <w:name w:val="Table Normal5"/>
    <w:uiPriority w:val="2"/>
    <w:semiHidden/>
    <w:unhideWhenUsed/>
    <w:qFormat/>
    <w:rsid w:val="00AD0056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Aucuneliste35">
    <w:name w:val="Aucune liste35"/>
    <w:next w:val="Aucuneliste"/>
    <w:uiPriority w:val="99"/>
    <w:semiHidden/>
    <w:unhideWhenUsed/>
    <w:rsid w:val="00AD0056"/>
  </w:style>
  <w:style w:type="numbering" w:customStyle="1" w:styleId="Aucuneliste125">
    <w:name w:val="Aucune liste125"/>
    <w:next w:val="Aucuneliste"/>
    <w:uiPriority w:val="99"/>
    <w:semiHidden/>
    <w:unhideWhenUsed/>
    <w:rsid w:val="00AD0056"/>
  </w:style>
  <w:style w:type="character" w:styleId="Mentionnonrsolue">
    <w:name w:val="Unresolved Mention"/>
    <w:basedOn w:val="Policepardfaut"/>
    <w:uiPriority w:val="99"/>
    <w:semiHidden/>
    <w:unhideWhenUsed/>
    <w:rsid w:val="00711B4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600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183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8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9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88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73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59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4163735">
          <w:marLeft w:val="0"/>
          <w:marRight w:val="0"/>
          <w:marTop w:val="300"/>
          <w:marBottom w:val="0"/>
          <w:divBdr>
            <w:top w:val="single" w:sz="6" w:space="4" w:color="C1C1C1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0159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90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4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941358">
                  <w:marLeft w:val="0"/>
                  <w:marRight w:val="0"/>
                  <w:marTop w:val="0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4740481">
                  <w:marLeft w:val="75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8501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8513538">
                  <w:marLeft w:val="0"/>
                  <w:marRight w:val="0"/>
                  <w:marTop w:val="0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640955">
                  <w:marLeft w:val="75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8908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3184289">
                  <w:marLeft w:val="0"/>
                  <w:marRight w:val="0"/>
                  <w:marTop w:val="0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9297656">
                  <w:marLeft w:val="75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34383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487933">
                  <w:marLeft w:val="75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186553">
                  <w:marLeft w:val="0"/>
                  <w:marRight w:val="0"/>
                  <w:marTop w:val="0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7932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2604006">
                  <w:marLeft w:val="0"/>
                  <w:marRight w:val="0"/>
                  <w:marTop w:val="0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410153">
                  <w:marLeft w:val="75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90548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9379553">
                  <w:marLeft w:val="0"/>
                  <w:marRight w:val="0"/>
                  <w:marTop w:val="0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2214101">
                  <w:marLeft w:val="75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58108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308576">
                  <w:marLeft w:val="75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8925943">
                  <w:marLeft w:val="0"/>
                  <w:marRight w:val="0"/>
                  <w:marTop w:val="0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8012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7480726">
                  <w:marLeft w:val="75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6045946">
                  <w:marLeft w:val="0"/>
                  <w:marRight w:val="0"/>
                  <w:marTop w:val="0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37477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2792591">
                  <w:marLeft w:val="75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8648844">
                  <w:marLeft w:val="0"/>
                  <w:marRight w:val="0"/>
                  <w:marTop w:val="0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79264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7872381">
                  <w:marLeft w:val="75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6369093">
                  <w:marLeft w:val="0"/>
                  <w:marRight w:val="0"/>
                  <w:marTop w:val="0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11366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5922298">
                  <w:marLeft w:val="75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7191860">
                  <w:marLeft w:val="0"/>
                  <w:marRight w:val="0"/>
                  <w:marTop w:val="0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46072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058403">
                  <w:marLeft w:val="75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9268558">
                  <w:marLeft w:val="0"/>
                  <w:marRight w:val="0"/>
                  <w:marTop w:val="0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5095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967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16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708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21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10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81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g"/><Relationship Id="rId18" Type="http://schemas.openxmlformats.org/officeDocument/2006/relationships/image" Target="media/image11.jpeg"/><Relationship Id="rId26" Type="http://schemas.openxmlformats.org/officeDocument/2006/relationships/image" Target="media/image19.jpg"/><Relationship Id="rId39" Type="http://schemas.openxmlformats.org/officeDocument/2006/relationships/image" Target="media/image32.jpg"/><Relationship Id="rId21" Type="http://schemas.openxmlformats.org/officeDocument/2006/relationships/image" Target="media/image14.jpeg"/><Relationship Id="rId34" Type="http://schemas.openxmlformats.org/officeDocument/2006/relationships/image" Target="media/image27.png"/><Relationship Id="rId42" Type="http://schemas.openxmlformats.org/officeDocument/2006/relationships/image" Target="media/image35.jpg"/><Relationship Id="rId47" Type="http://schemas.openxmlformats.org/officeDocument/2006/relationships/image" Target="media/image40.jpeg"/><Relationship Id="rId50" Type="http://schemas.openxmlformats.org/officeDocument/2006/relationships/image" Target="media/image43.jpg"/><Relationship Id="rId55" Type="http://schemas.openxmlformats.org/officeDocument/2006/relationships/image" Target="media/image48.jpg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g"/><Relationship Id="rId24" Type="http://schemas.openxmlformats.org/officeDocument/2006/relationships/image" Target="media/image17.jpg"/><Relationship Id="rId32" Type="http://schemas.openxmlformats.org/officeDocument/2006/relationships/image" Target="media/image25.jpg"/><Relationship Id="rId37" Type="http://schemas.openxmlformats.org/officeDocument/2006/relationships/image" Target="media/image30.jpg"/><Relationship Id="rId40" Type="http://schemas.openxmlformats.org/officeDocument/2006/relationships/image" Target="media/image33.jpg"/><Relationship Id="rId45" Type="http://schemas.openxmlformats.org/officeDocument/2006/relationships/image" Target="media/image38.jpeg"/><Relationship Id="rId53" Type="http://schemas.openxmlformats.org/officeDocument/2006/relationships/image" Target="media/image46.jpg"/><Relationship Id="rId58" Type="http://schemas.openxmlformats.org/officeDocument/2006/relationships/footer" Target="footer1.xml"/><Relationship Id="rId5" Type="http://schemas.openxmlformats.org/officeDocument/2006/relationships/settings" Target="settings.xml"/><Relationship Id="rId19" Type="http://schemas.openxmlformats.org/officeDocument/2006/relationships/image" Target="media/image12.jpeg"/><Relationship Id="rId4" Type="http://schemas.openxmlformats.org/officeDocument/2006/relationships/styles" Target="styles.xml"/><Relationship Id="rId9" Type="http://schemas.openxmlformats.org/officeDocument/2006/relationships/image" Target="media/image2.jpeg"/><Relationship Id="rId14" Type="http://schemas.openxmlformats.org/officeDocument/2006/relationships/image" Target="media/image7.jp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g"/><Relationship Id="rId8" Type="http://schemas.openxmlformats.org/officeDocument/2006/relationships/endnotes" Target="endnotes.xml"/><Relationship Id="rId51" Type="http://schemas.openxmlformats.org/officeDocument/2006/relationships/image" Target="media/image44.jpg"/><Relationship Id="rId3" Type="http://schemas.openxmlformats.org/officeDocument/2006/relationships/numbering" Target="numbering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g"/><Relationship Id="rId33" Type="http://schemas.openxmlformats.org/officeDocument/2006/relationships/image" Target="media/image26.jpg"/><Relationship Id="rId38" Type="http://schemas.openxmlformats.org/officeDocument/2006/relationships/image" Target="media/image31.jpg"/><Relationship Id="rId46" Type="http://schemas.openxmlformats.org/officeDocument/2006/relationships/image" Target="media/image39.jpeg"/><Relationship Id="rId59" Type="http://schemas.openxmlformats.org/officeDocument/2006/relationships/fontTable" Target="fontTable.xml"/><Relationship Id="rId20" Type="http://schemas.openxmlformats.org/officeDocument/2006/relationships/image" Target="media/image13.jpeg"/><Relationship Id="rId41" Type="http://schemas.openxmlformats.org/officeDocument/2006/relationships/image" Target="media/image34.jpg"/><Relationship Id="rId54" Type="http://schemas.openxmlformats.org/officeDocument/2006/relationships/image" Target="media/image47.jp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g"/><Relationship Id="rId49" Type="http://schemas.openxmlformats.org/officeDocument/2006/relationships/image" Target="media/image42.jpeg"/><Relationship Id="rId57" Type="http://schemas.openxmlformats.org/officeDocument/2006/relationships/image" Target="media/image50.jpg"/><Relationship Id="rId10" Type="http://schemas.openxmlformats.org/officeDocument/2006/relationships/image" Target="media/image3.jp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g"/><Relationship Id="rId60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>INSTALLATION D’UN BATIMENT PROVISOIRE SUR LE SITE DU RECTORAT DE VERSAILLES                                                                                                                          LOT ELECTRICITE</Abstract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TURABIAN.XSL" StyleName="Turabian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9237E792-C149-408F-AE10-D9FB34166A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58</Pages>
  <Words>299</Words>
  <Characters>1647</Characters>
  <Application>Microsoft Office Word</Application>
  <DocSecurity>0</DocSecurity>
  <Lines>13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DOSSIER TECHNIQUE DES OUVRAGES</vt:lpstr>
    </vt:vector>
  </TitlesOfParts>
  <Company>Fiducial</Company>
  <LinksUpToDate>false</LinksUpToDate>
  <CharactersWithSpaces>1943</CharactersWithSpaces>
  <SharedDoc>false</SharedDoc>
  <HLinks>
    <vt:vector size="6" baseType="variant">
      <vt:variant>
        <vt:i4>1704056</vt:i4>
      </vt:variant>
      <vt:variant>
        <vt:i4>18</vt:i4>
      </vt:variant>
      <vt:variant>
        <vt:i4>0</vt:i4>
      </vt:variant>
      <vt:variant>
        <vt:i4>5</vt:i4>
      </vt:variant>
      <vt:variant>
        <vt:lpwstr>mailto:meg.sarl@wanadoo.fr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DOSSIER TECHNIQUE DES OUVRAGES</dc:title>
  <dc:creator>Salle polyvalente du Puy Saint Bonnet (49) – LOT N°01</dc:creator>
  <cp:lastModifiedBy>Magny Electricite</cp:lastModifiedBy>
  <cp:revision>3</cp:revision>
  <cp:lastPrinted>2021-08-16T15:22:00Z</cp:lastPrinted>
  <dcterms:created xsi:type="dcterms:W3CDTF">2021-09-02T09:26:00Z</dcterms:created>
  <dcterms:modified xsi:type="dcterms:W3CDTF">2021-09-02T09:28:00Z</dcterms:modified>
</cp:coreProperties>
</file>